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CD8E379" w14:textId="1CAD7E91" w:rsidR="00B41B2D" w:rsidRDefault="008E467A" w:rsidP="00455DCC">
      <w:pPr>
        <w:pStyle w:val="Titolo2"/>
        <w:numPr>
          <w:ilvl w:val="0"/>
          <w:numId w:val="0"/>
        </w:numPr>
        <w:spacing w:before="0" w:after="0"/>
        <w:jc w:val="right"/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</w:pPr>
      <w:r w:rsidRPr="00B41B2D"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>Allegato 1</w:t>
      </w:r>
      <w:r w:rsidR="00B41B2D" w:rsidRPr="00B41B2D"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 xml:space="preserve">a - </w:t>
      </w:r>
      <w:r w:rsidR="00B41B2D" w:rsidRPr="00B41B2D"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 xml:space="preserve">Domanda di ammissione </w:t>
      </w:r>
      <w:r w:rsidR="00B41B2D" w:rsidRPr="00B41B2D"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>impre</w:t>
      </w:r>
      <w:r w:rsidR="00B41B2D"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>sa</w:t>
      </w:r>
    </w:p>
    <w:p w14:paraId="68601109" w14:textId="5110BC73" w:rsidR="00B41B2D" w:rsidRPr="00B41B2D" w:rsidRDefault="00B41B2D" w:rsidP="00B41B2D">
      <w:pPr>
        <w:pStyle w:val="Titolo2"/>
        <w:numPr>
          <w:ilvl w:val="0"/>
          <w:numId w:val="0"/>
        </w:numPr>
        <w:spacing w:before="0" w:after="0"/>
        <w:jc w:val="right"/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</w:pPr>
      <w:r w:rsidRPr="00B41B2D"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 xml:space="preserve"> </w:t>
      </w:r>
      <w:r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ab/>
      </w:r>
      <w:r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ab/>
      </w:r>
      <w:r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ab/>
      </w:r>
      <w:r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ab/>
      </w:r>
      <w:r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ab/>
      </w:r>
      <w:r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ab/>
      </w:r>
      <w:r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ab/>
      </w:r>
      <w:r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ab/>
      </w:r>
      <w:r w:rsidRPr="00B41B2D">
        <w:rPr>
          <w:rFonts w:ascii="Arial" w:eastAsia="Times New Roman" w:hAnsi="Arial" w:cs="Arial"/>
          <w:bCs w:val="0"/>
          <w:color w:val="auto"/>
          <w:sz w:val="20"/>
          <w:szCs w:val="20"/>
          <w:lang w:val="it-IT"/>
        </w:rPr>
        <w:t>diversa dal capofila di RTI/AGGREGAZIONE</w:t>
      </w:r>
    </w:p>
    <w:p w14:paraId="16F0EE12" w14:textId="77777777" w:rsidR="00A67664" w:rsidRPr="00B41B2D" w:rsidRDefault="000E53DF" w:rsidP="00455DCC">
      <w:pPr>
        <w:tabs>
          <w:tab w:val="left" w:pos="709"/>
        </w:tabs>
        <w:spacing w:before="0" w:after="0"/>
        <w:jc w:val="right"/>
        <w:rPr>
          <w:rFonts w:ascii="Arial" w:hAnsi="Arial" w:cs="Arial"/>
          <w:i/>
          <w:sz w:val="18"/>
          <w:szCs w:val="18"/>
        </w:rPr>
      </w:pPr>
      <w:r w:rsidRPr="00B41B2D">
        <w:rPr>
          <w:rFonts w:ascii="Arial" w:hAnsi="Arial" w:cs="Arial"/>
          <w:sz w:val="18"/>
          <w:szCs w:val="18"/>
        </w:rPr>
        <w:t>(</w:t>
      </w:r>
      <w:r w:rsidRPr="00B41B2D">
        <w:rPr>
          <w:rFonts w:ascii="Arial" w:hAnsi="Arial" w:cs="Arial"/>
          <w:i/>
          <w:sz w:val="18"/>
          <w:szCs w:val="18"/>
        </w:rPr>
        <w:t xml:space="preserve">da utilizzare per ciascuna impresa </w:t>
      </w:r>
      <w:r w:rsidRPr="00B41B2D">
        <w:rPr>
          <w:rFonts w:ascii="Arial" w:hAnsi="Arial" w:cs="Arial"/>
          <w:i/>
          <w:sz w:val="18"/>
          <w:szCs w:val="18"/>
          <w:u w:val="single"/>
        </w:rPr>
        <w:t>diversa dal capofila</w:t>
      </w:r>
      <w:r w:rsidRPr="00B41B2D">
        <w:rPr>
          <w:rFonts w:ascii="Arial" w:hAnsi="Arial" w:cs="Arial"/>
          <w:i/>
          <w:sz w:val="18"/>
          <w:szCs w:val="18"/>
        </w:rPr>
        <w:t xml:space="preserve"> in caso di </w:t>
      </w:r>
    </w:p>
    <w:p w14:paraId="4EB40903" w14:textId="156C7BF2" w:rsidR="000E53DF" w:rsidRPr="00B41B2D" w:rsidRDefault="000E53DF" w:rsidP="00455DCC">
      <w:pPr>
        <w:tabs>
          <w:tab w:val="left" w:pos="709"/>
        </w:tabs>
        <w:spacing w:before="0" w:after="0"/>
        <w:jc w:val="right"/>
        <w:rPr>
          <w:rFonts w:ascii="Arial" w:hAnsi="Arial" w:cs="Arial"/>
          <w:sz w:val="18"/>
          <w:szCs w:val="18"/>
        </w:rPr>
      </w:pPr>
      <w:r w:rsidRPr="00B41B2D">
        <w:rPr>
          <w:rFonts w:ascii="Arial" w:hAnsi="Arial" w:cs="Arial"/>
          <w:i/>
          <w:sz w:val="18"/>
          <w:szCs w:val="18"/>
        </w:rPr>
        <w:t>progetto presentato da RTI/aggregazione</w:t>
      </w:r>
      <w:r w:rsidR="00A67664" w:rsidRPr="00B41B2D">
        <w:rPr>
          <w:rFonts w:ascii="Arial" w:hAnsi="Arial" w:cs="Arial"/>
          <w:i/>
          <w:sz w:val="18"/>
          <w:szCs w:val="18"/>
        </w:rPr>
        <w:t xml:space="preserve"> costituito o costituendo</w:t>
      </w:r>
      <w:r w:rsidRPr="00B41B2D">
        <w:rPr>
          <w:rFonts w:ascii="Arial" w:hAnsi="Arial" w:cs="Arial"/>
          <w:sz w:val="18"/>
          <w:szCs w:val="18"/>
        </w:rPr>
        <w:t>)</w:t>
      </w:r>
    </w:p>
    <w:p w14:paraId="16F7B4B5" w14:textId="77777777" w:rsidR="00F25C45" w:rsidRPr="00B41B2D" w:rsidRDefault="00F25C45" w:rsidP="00A21D3A">
      <w:pPr>
        <w:jc w:val="center"/>
        <w:rPr>
          <w:rFonts w:ascii="Arial" w:hAnsi="Arial" w:cs="Arial"/>
          <w:sz w:val="18"/>
          <w:szCs w:val="18"/>
        </w:rPr>
      </w:pPr>
    </w:p>
    <w:p w14:paraId="471813EE" w14:textId="6EE9B5FE" w:rsidR="00A21D3A" w:rsidRPr="006A50E4" w:rsidRDefault="00A21D3A" w:rsidP="00A21D3A">
      <w:pPr>
        <w:jc w:val="center"/>
        <w:rPr>
          <w:rFonts w:ascii="Arial" w:hAnsi="Arial" w:cs="Arial"/>
          <w:b/>
          <w:bCs/>
        </w:rPr>
      </w:pPr>
      <w:r w:rsidRPr="006A50E4">
        <w:rPr>
          <w:rFonts w:ascii="Arial" w:hAnsi="Arial" w:cs="Arial"/>
          <w:b/>
          <w:bCs/>
        </w:rPr>
        <w:t>POR FESR 2014 – 2020 - Asse I</w:t>
      </w:r>
    </w:p>
    <w:p w14:paraId="7709FA70" w14:textId="1F6FB69C" w:rsidR="00A21D3A" w:rsidRPr="006A50E4" w:rsidRDefault="00A21D3A" w:rsidP="00A21D3A">
      <w:pPr>
        <w:jc w:val="center"/>
        <w:rPr>
          <w:rFonts w:ascii="Arial" w:hAnsi="Arial" w:cs="Arial"/>
          <w:b/>
          <w:bCs/>
        </w:rPr>
      </w:pPr>
      <w:r w:rsidRPr="006A50E4">
        <w:rPr>
          <w:rFonts w:ascii="Arial" w:hAnsi="Arial" w:cs="Arial"/>
          <w:b/>
          <w:bCs/>
        </w:rPr>
        <w:t>Azione 1.4.1 “Living Lab” nei capoluoghi di Provincia di Perugia e Terni</w:t>
      </w:r>
    </w:p>
    <w:p w14:paraId="0EE07225" w14:textId="54D9A41B" w:rsidR="00A21D3A" w:rsidRPr="006A50E4" w:rsidRDefault="00A21D3A" w:rsidP="00A21D3A">
      <w:pPr>
        <w:rPr>
          <w:rFonts w:ascii="Arial" w:hAnsi="Arial" w:cs="Arial"/>
          <w:b/>
          <w:bCs/>
        </w:rPr>
      </w:pPr>
      <w:r w:rsidRPr="006A50E4">
        <w:rPr>
          <w:rFonts w:ascii="Arial" w:hAnsi="Arial" w:cs="Arial"/>
          <w:b/>
          <w:bCs/>
        </w:rPr>
        <w:t>“Sostegno all’individuazione di soluzioni innovative a specifici problemi di rilevanza sociale attraverso l’utilizzo di ambienti di innovazione aperta LivingLAB”</w:t>
      </w:r>
    </w:p>
    <w:p w14:paraId="2602DC0E" w14:textId="77777777" w:rsidR="00687D4A" w:rsidRDefault="00687D4A" w:rsidP="00687D4A">
      <w:pPr>
        <w:widowControl w:val="0"/>
        <w:spacing w:after="80"/>
        <w:contextualSpacing/>
        <w:jc w:val="center"/>
        <w:rPr>
          <w:rFonts w:ascii="Arial" w:hAnsi="Arial" w:cs="Arial"/>
          <w:b/>
          <w:bCs/>
        </w:rPr>
      </w:pPr>
    </w:p>
    <w:p w14:paraId="3FE75F43" w14:textId="77777777" w:rsidR="00687D4A" w:rsidRDefault="00687D4A" w:rsidP="00687D4A">
      <w:pPr>
        <w:widowControl w:val="0"/>
        <w:spacing w:after="80"/>
        <w:contextualSpacing/>
        <w:jc w:val="center"/>
        <w:rPr>
          <w:rFonts w:ascii="Arial" w:hAnsi="Arial" w:cs="Arial"/>
          <w:b/>
          <w:bCs/>
        </w:rPr>
      </w:pPr>
    </w:p>
    <w:p w14:paraId="520A6149" w14:textId="5AD1D549" w:rsidR="008E467A" w:rsidRPr="00687D4A" w:rsidRDefault="00687D4A" w:rsidP="00687D4A">
      <w:pPr>
        <w:widowControl w:val="0"/>
        <w:spacing w:after="80"/>
        <w:contextualSpacing/>
        <w:jc w:val="center"/>
        <w:rPr>
          <w:rFonts w:ascii="Arial" w:hAnsi="Arial" w:cs="Arial"/>
          <w:b/>
          <w:bCs/>
          <w:caps/>
        </w:rPr>
      </w:pPr>
      <w:r w:rsidRPr="00687D4A">
        <w:rPr>
          <w:rFonts w:ascii="Arial" w:hAnsi="Arial" w:cs="Arial"/>
          <w:b/>
          <w:bCs/>
          <w:caps/>
        </w:rPr>
        <w:t>Domanda di ammissione impresa diversa dal capofila</w:t>
      </w:r>
      <w:r w:rsidR="001D3A98">
        <w:rPr>
          <w:rFonts w:ascii="Arial" w:hAnsi="Arial" w:cs="Arial"/>
          <w:b/>
          <w:bCs/>
          <w:caps/>
        </w:rPr>
        <w:t xml:space="preserve"> di rti/AGGREGAZIONE</w:t>
      </w:r>
    </w:p>
    <w:p w14:paraId="366548C1" w14:textId="77777777" w:rsidR="00687D4A" w:rsidRPr="00687D4A" w:rsidRDefault="00687D4A" w:rsidP="00687D4A">
      <w:pPr>
        <w:widowControl w:val="0"/>
        <w:spacing w:after="80"/>
        <w:contextualSpacing/>
        <w:jc w:val="center"/>
        <w:rPr>
          <w:rFonts w:ascii="Arial" w:hAnsi="Arial" w:cs="Arial"/>
          <w:b/>
          <w:bCs/>
        </w:rPr>
      </w:pPr>
    </w:p>
    <w:p w14:paraId="56AFEAE1" w14:textId="77777777" w:rsidR="00687D4A" w:rsidRPr="006A50E4" w:rsidRDefault="00687D4A" w:rsidP="008E467A">
      <w:pPr>
        <w:widowControl w:val="0"/>
        <w:spacing w:after="80"/>
        <w:contextualSpacing/>
        <w:rPr>
          <w:rFonts w:ascii="Arial" w:hAnsi="Arial" w:cs="Arial"/>
        </w:rPr>
      </w:pPr>
    </w:p>
    <w:p w14:paraId="023319D3" w14:textId="7DFE7F51" w:rsidR="008E467A" w:rsidRPr="006A50E4" w:rsidRDefault="00610B14" w:rsidP="00610B14">
      <w:pPr>
        <w:spacing w:before="240" w:after="240"/>
        <w:contextualSpacing/>
        <w:rPr>
          <w:rFonts w:ascii="Arial" w:hAnsi="Arial" w:cs="Arial"/>
          <w:b/>
          <w:i/>
          <w:iCs/>
          <w:sz w:val="22"/>
          <w:szCs w:val="22"/>
          <w:u w:val="single"/>
        </w:rPr>
      </w:pPr>
      <w:r w:rsidRPr="006A50E4">
        <w:rPr>
          <w:rFonts w:ascii="Arial" w:hAnsi="Arial" w:cs="Arial"/>
          <w:sz w:val="22"/>
          <w:szCs w:val="22"/>
        </w:rPr>
        <w:t>ll/La sottoscritto/a ………………………………………………</w:t>
      </w:r>
      <w:r w:rsidR="000A4B9F" w:rsidRPr="006A50E4">
        <w:rPr>
          <w:rFonts w:ascii="Arial" w:hAnsi="Arial" w:cs="Arial"/>
          <w:sz w:val="22"/>
          <w:szCs w:val="22"/>
        </w:rPr>
        <w:t>…………………………………</w:t>
      </w:r>
      <w:r w:rsidRPr="006A50E4">
        <w:rPr>
          <w:rFonts w:ascii="Arial" w:hAnsi="Arial" w:cs="Arial"/>
          <w:sz w:val="22"/>
          <w:szCs w:val="22"/>
        </w:rPr>
        <w:t>………., nato/a a …………………………………………………… (…………), il ……………………………………… CF ………………………</w:t>
      </w:r>
      <w:r w:rsidR="000A4B9F" w:rsidRPr="006A50E4">
        <w:rPr>
          <w:rFonts w:ascii="Arial" w:hAnsi="Arial" w:cs="Arial"/>
          <w:sz w:val="22"/>
          <w:szCs w:val="22"/>
        </w:rPr>
        <w:t>..</w:t>
      </w:r>
      <w:r w:rsidRPr="006A50E4">
        <w:rPr>
          <w:rFonts w:ascii="Arial" w:hAnsi="Arial" w:cs="Arial"/>
          <w:sz w:val="22"/>
          <w:szCs w:val="22"/>
        </w:rPr>
        <w:t>……… residente a ………………………………….……………………</w:t>
      </w:r>
      <w:r w:rsidR="000A4B9F" w:rsidRPr="006A50E4">
        <w:rPr>
          <w:rFonts w:ascii="Arial" w:hAnsi="Arial" w:cs="Arial"/>
          <w:sz w:val="22"/>
          <w:szCs w:val="22"/>
        </w:rPr>
        <w:t>….</w:t>
      </w:r>
      <w:r w:rsidRPr="006A50E4">
        <w:rPr>
          <w:rFonts w:ascii="Arial" w:hAnsi="Arial" w:cs="Arial"/>
          <w:sz w:val="22"/>
          <w:szCs w:val="22"/>
        </w:rPr>
        <w:t xml:space="preserve"> (</w:t>
      </w:r>
      <w:r w:rsidR="000A4B9F" w:rsidRPr="006A50E4">
        <w:rPr>
          <w:rFonts w:ascii="Arial" w:hAnsi="Arial" w:cs="Arial"/>
          <w:sz w:val="22"/>
          <w:szCs w:val="22"/>
        </w:rPr>
        <w:t>.</w:t>
      </w:r>
      <w:r w:rsidRPr="006A50E4">
        <w:rPr>
          <w:rFonts w:ascii="Arial" w:hAnsi="Arial" w:cs="Arial"/>
          <w:sz w:val="22"/>
          <w:szCs w:val="22"/>
        </w:rPr>
        <w:t>….) in via ………………………………………………………… n.……, in qualità di ……………………………… dell’impresa …………</w:t>
      </w:r>
      <w:r w:rsidR="000A4B9F" w:rsidRPr="006A50E4">
        <w:rPr>
          <w:rFonts w:ascii="Arial" w:hAnsi="Arial" w:cs="Arial"/>
          <w:sz w:val="22"/>
          <w:szCs w:val="22"/>
        </w:rPr>
        <w:t>…………………………..</w:t>
      </w:r>
      <w:r w:rsidRPr="006A50E4">
        <w:rPr>
          <w:rFonts w:ascii="Arial" w:hAnsi="Arial" w:cs="Arial"/>
          <w:sz w:val="22"/>
          <w:szCs w:val="22"/>
        </w:rPr>
        <w:t>…………………………………………</w:t>
      </w:r>
      <w:r w:rsidR="000A4B9F" w:rsidRPr="006A50E4">
        <w:rPr>
          <w:rFonts w:ascii="Arial" w:hAnsi="Arial" w:cs="Arial"/>
          <w:sz w:val="22"/>
          <w:szCs w:val="22"/>
        </w:rPr>
        <w:t xml:space="preserve"> </w:t>
      </w:r>
      <w:r w:rsidRPr="006A50E4">
        <w:rPr>
          <w:rFonts w:ascii="Arial" w:hAnsi="Arial" w:cs="Arial"/>
          <w:sz w:val="22"/>
          <w:szCs w:val="22"/>
        </w:rPr>
        <w:t>avente sede legale in …………………………..</w:t>
      </w:r>
      <w:r w:rsidR="000A4B9F" w:rsidRPr="006A50E4">
        <w:rPr>
          <w:rFonts w:ascii="Arial" w:hAnsi="Arial" w:cs="Arial"/>
          <w:sz w:val="22"/>
          <w:szCs w:val="22"/>
        </w:rPr>
        <w:t>v</w:t>
      </w:r>
      <w:r w:rsidRPr="006A50E4">
        <w:rPr>
          <w:rFonts w:ascii="Arial" w:hAnsi="Arial" w:cs="Arial"/>
          <w:sz w:val="22"/>
          <w:szCs w:val="22"/>
        </w:rPr>
        <w:t>ia ……………………… CAP ……………………… Provincia …………….... e sede operativa (se diversa dalla sede legale) in ………………………….. Via …………..………………… CAP ……………………… Provincia ……………....CF ……………………………………………….. P. IVA ………………………………. recapito telefonico …………………………. Cell. …………………… e-mail ……………………………… P.E.C. ……………………………</w:t>
      </w:r>
    </w:p>
    <w:p w14:paraId="0EF49B10" w14:textId="77777777" w:rsidR="00050D1B" w:rsidRPr="006A50E4" w:rsidRDefault="00050D1B" w:rsidP="008E467A">
      <w:pPr>
        <w:spacing w:before="240" w:after="24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D5EF886" w14:textId="58ED7C11" w:rsidR="00050D1B" w:rsidRPr="006A50E4" w:rsidRDefault="00050D1B" w:rsidP="00050D1B">
      <w:pPr>
        <w:spacing w:before="240" w:after="240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6A50E4">
        <w:rPr>
          <w:rFonts w:ascii="Arial" w:hAnsi="Arial" w:cs="Arial"/>
          <w:b/>
          <w:sz w:val="22"/>
          <w:szCs w:val="22"/>
        </w:rPr>
        <w:t>CHIEDE</w:t>
      </w:r>
    </w:p>
    <w:p w14:paraId="02B65075" w14:textId="77777777" w:rsidR="00050D1B" w:rsidRPr="006A50E4" w:rsidRDefault="00050D1B" w:rsidP="00050D1B">
      <w:pPr>
        <w:spacing w:after="80"/>
        <w:contextualSpacing/>
        <w:rPr>
          <w:rFonts w:ascii="Arial" w:hAnsi="Arial" w:cs="Arial"/>
          <w:sz w:val="22"/>
          <w:szCs w:val="22"/>
        </w:rPr>
      </w:pPr>
    </w:p>
    <w:p w14:paraId="731034A4" w14:textId="016B0BF4" w:rsidR="00050D1B" w:rsidRPr="006A50E4" w:rsidRDefault="00050D1B" w:rsidP="00050D1B">
      <w:pPr>
        <w:spacing w:after="80"/>
        <w:contextualSpacing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di poter accedere al contributo previsto dall'Avviso Pubblico a valere sull'Azione Azione 1.4.1 del POR-FESR 2014-2020 “Living Lab” nei capoluoghi di Provincia di Perugia e Terni, “Sostegno all’individuazione di soluzioni innovative a specifici problemi di rilevanza sociale attraverso l’utilizzo di ambienti di innovazione aperta</w:t>
      </w:r>
      <w:r w:rsidRPr="006A50E4">
        <w:rPr>
          <w:rFonts w:ascii="Arial" w:hAnsi="Arial" w:cs="Arial"/>
          <w:b/>
          <w:sz w:val="22"/>
          <w:szCs w:val="22"/>
        </w:rPr>
        <w:t xml:space="preserve"> </w:t>
      </w:r>
      <w:r w:rsidRPr="006A50E4">
        <w:rPr>
          <w:rFonts w:ascii="Arial" w:hAnsi="Arial" w:cs="Arial"/>
          <w:sz w:val="22"/>
          <w:szCs w:val="22"/>
        </w:rPr>
        <w:t>LivingLAB” per la realizzazione di Progetti per lo sviluppo di soluzioni innovative e tecnologiche (art.3 dell’avviso pubblico), per i Capoluoghi di Provincia di Terni e Perugia.</w:t>
      </w:r>
    </w:p>
    <w:p w14:paraId="4FC063A0" w14:textId="77777777" w:rsidR="00050D1B" w:rsidRPr="006A50E4" w:rsidRDefault="00050D1B" w:rsidP="00050D1B">
      <w:pPr>
        <w:spacing w:after="80"/>
        <w:contextualSpacing/>
        <w:rPr>
          <w:rFonts w:ascii="Arial" w:hAnsi="Arial" w:cs="Arial"/>
          <w:sz w:val="22"/>
          <w:szCs w:val="22"/>
        </w:rPr>
      </w:pPr>
    </w:p>
    <w:p w14:paraId="22BAC845" w14:textId="677B6C5E" w:rsidR="00050D1B" w:rsidRPr="006A50E4" w:rsidRDefault="00050D1B" w:rsidP="00050D1B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  <w:r w:rsidRPr="006A50E4">
        <w:rPr>
          <w:rFonts w:ascii="Arial" w:hAnsi="Arial" w:cs="Arial"/>
          <w:b/>
          <w:bCs/>
          <w:sz w:val="22"/>
          <w:szCs w:val="22"/>
        </w:rPr>
        <w:t>Specificare il Capoluogo oggetto della sfida:</w:t>
      </w:r>
    </w:p>
    <w:p w14:paraId="72A1BC0E" w14:textId="77777777" w:rsidR="00050D1B" w:rsidRPr="006A50E4" w:rsidRDefault="00050D1B" w:rsidP="00050D1B">
      <w:pPr>
        <w:pStyle w:val="Paragrafoelenco"/>
        <w:numPr>
          <w:ilvl w:val="0"/>
          <w:numId w:val="9"/>
        </w:numPr>
        <w:spacing w:after="80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Perugia</w:t>
      </w:r>
    </w:p>
    <w:p w14:paraId="41B85FBE" w14:textId="77777777" w:rsidR="00050D1B" w:rsidRPr="006A50E4" w:rsidRDefault="00050D1B" w:rsidP="00050D1B">
      <w:pPr>
        <w:pStyle w:val="Paragrafoelenco"/>
        <w:numPr>
          <w:ilvl w:val="0"/>
          <w:numId w:val="9"/>
        </w:numPr>
        <w:spacing w:after="80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Terni</w:t>
      </w:r>
    </w:p>
    <w:p w14:paraId="26518157" w14:textId="77777777" w:rsidR="00050D1B" w:rsidRPr="006A50E4" w:rsidRDefault="00050D1B" w:rsidP="00050D1B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593DE333" w14:textId="1FDBA5FF" w:rsidR="00050D1B" w:rsidRPr="006A50E4" w:rsidRDefault="00050D1B" w:rsidP="00050D1B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  <w:r w:rsidRPr="006A50E4">
        <w:rPr>
          <w:rFonts w:ascii="Arial" w:hAnsi="Arial" w:cs="Arial"/>
          <w:b/>
          <w:bCs/>
          <w:sz w:val="22"/>
          <w:szCs w:val="22"/>
        </w:rPr>
        <w:t>Specificare la sfida/e</w:t>
      </w:r>
      <w:r w:rsidRPr="006A50E4">
        <w:rPr>
          <w:rStyle w:val="Rimandonotaapidipagina"/>
          <w:rFonts w:ascii="Arial" w:hAnsi="Arial" w:cs="Arial"/>
          <w:b/>
          <w:bCs/>
          <w:sz w:val="22"/>
          <w:szCs w:val="22"/>
        </w:rPr>
        <w:footnoteReference w:id="1"/>
      </w:r>
      <w:r w:rsidRPr="006A50E4">
        <w:rPr>
          <w:rFonts w:ascii="Arial" w:hAnsi="Arial" w:cs="Arial"/>
          <w:b/>
          <w:bCs/>
          <w:sz w:val="22"/>
          <w:szCs w:val="22"/>
        </w:rPr>
        <w:t xml:space="preserve"> per la quale si presenta il progetto:</w:t>
      </w:r>
    </w:p>
    <w:p w14:paraId="1273FDB3" w14:textId="01A52B27" w:rsidR="00151BB1" w:rsidRPr="00151BB1" w:rsidRDefault="00151BB1" w:rsidP="00151BB1">
      <w:pPr>
        <w:pStyle w:val="Paragrafoelenco"/>
        <w:numPr>
          <w:ilvl w:val="0"/>
          <w:numId w:val="33"/>
        </w:numPr>
        <w:spacing w:before="0" w:after="0" w:line="24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 </w:t>
      </w:r>
      <w:r w:rsidRPr="00151BB1">
        <w:rPr>
          <w:rFonts w:ascii="Arial" w:hAnsi="Arial" w:cs="Arial"/>
          <w:color w:val="000000"/>
          <w:sz w:val="22"/>
          <w:szCs w:val="22"/>
        </w:rPr>
        <w:t>Soluzioni innovative e tecnologiche per migliorare l'offerta turistica. In particolar modo mediante sistemi di profilazione dei turisti, di raccolta e incrocio dei big data, finalizzati al miglioramento della mobilità/accessibilità turistica (in coerenza con l’area di specializzazione intelligente RIS3 Umbria: Smart Secure and Inclusive Communities).</w:t>
      </w:r>
    </w:p>
    <w:p w14:paraId="06D87AD2" w14:textId="232CC335" w:rsidR="00151BB1" w:rsidRPr="00151BB1" w:rsidRDefault="00151BB1" w:rsidP="00151BB1">
      <w:pPr>
        <w:pStyle w:val="Paragrafoelenco"/>
        <w:numPr>
          <w:ilvl w:val="0"/>
          <w:numId w:val="33"/>
        </w:numPr>
        <w:spacing w:before="0" w:after="0" w:line="24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2. </w:t>
      </w:r>
      <w:r w:rsidRPr="00151BB1">
        <w:rPr>
          <w:rFonts w:ascii="Arial" w:hAnsi="Arial" w:cs="Arial"/>
          <w:color w:val="000000"/>
          <w:sz w:val="22"/>
          <w:szCs w:val="22"/>
        </w:rPr>
        <w:t xml:space="preserve">Soluzioni innovative per la mobilità veicolare e delle persone, per il monitoraggio dei dati della città in ottica di sostenibilità (riduzione traffico, inquinamento dell'aria, degrado ambientale etc.) (in coerenza con le aree di specializzazione intelligente RIS3: Energia e Ambiente, Umbria Smart Secure and Inclusive Communities). </w:t>
      </w:r>
    </w:p>
    <w:p w14:paraId="39EC8602" w14:textId="35B843E8" w:rsidR="00151BB1" w:rsidRPr="00151BB1" w:rsidRDefault="00151BB1" w:rsidP="00151BB1">
      <w:pPr>
        <w:pStyle w:val="Paragrafoelenco"/>
        <w:numPr>
          <w:ilvl w:val="0"/>
          <w:numId w:val="33"/>
        </w:numPr>
        <w:spacing w:before="0" w:after="0" w:line="24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3. </w:t>
      </w:r>
      <w:r w:rsidRPr="00151BB1">
        <w:rPr>
          <w:rFonts w:ascii="Arial" w:hAnsi="Arial" w:cs="Arial"/>
          <w:color w:val="000000"/>
          <w:sz w:val="22"/>
          <w:szCs w:val="22"/>
        </w:rPr>
        <w:t>Sistemi innovativi per il consumo consapevole/riuso/riciclo in coerenza con i principi dell'economia circolare (in coerenza con l’area di specializzazione intelligente RIS3 Umbria: Energia e Ambiente).</w:t>
      </w:r>
    </w:p>
    <w:p w14:paraId="41DDCBA6" w14:textId="4BE36B2B" w:rsidR="00151BB1" w:rsidRPr="00151BB1" w:rsidRDefault="00151BB1" w:rsidP="00151BB1">
      <w:pPr>
        <w:pStyle w:val="Paragrafoelenco"/>
        <w:numPr>
          <w:ilvl w:val="0"/>
          <w:numId w:val="33"/>
        </w:numPr>
        <w:spacing w:before="0" w:after="0" w:line="24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4. </w:t>
      </w:r>
      <w:r w:rsidRPr="00151BB1">
        <w:rPr>
          <w:rFonts w:ascii="Arial" w:hAnsi="Arial" w:cs="Arial"/>
          <w:color w:val="000000"/>
          <w:sz w:val="22"/>
          <w:szCs w:val="22"/>
        </w:rPr>
        <w:t>Soluzioni innovative per la fruizione, valorizzazione e integrazione del patrimonio culturale della città e dei relativi spazi culturali associati (in coerenza con l’area di specializzazione intelligente RIS3 Umbria: Made in Italy Design Creatività).</w:t>
      </w:r>
    </w:p>
    <w:p w14:paraId="74DA7FBC" w14:textId="028051D8" w:rsidR="00151BB1" w:rsidRPr="00151BB1" w:rsidRDefault="00151BB1" w:rsidP="00151BB1">
      <w:pPr>
        <w:pStyle w:val="Paragrafoelenco"/>
        <w:numPr>
          <w:ilvl w:val="0"/>
          <w:numId w:val="33"/>
        </w:numPr>
        <w:spacing w:before="0" w:after="0" w:line="240" w:lineRule="auto"/>
        <w:rPr>
          <w:rFonts w:ascii="Arial" w:hAnsi="Arial" w:cs="Arial"/>
          <w:i/>
          <w:iCs/>
          <w:sz w:val="22"/>
          <w:szCs w:val="22"/>
        </w:rPr>
      </w:pPr>
      <w:bookmarkStart w:id="0" w:name="_Hlk21531238"/>
      <w:r>
        <w:rPr>
          <w:rFonts w:ascii="Arial" w:hAnsi="Arial" w:cs="Arial"/>
          <w:color w:val="000000"/>
          <w:sz w:val="22"/>
          <w:szCs w:val="22"/>
        </w:rPr>
        <w:t xml:space="preserve">5. </w:t>
      </w:r>
      <w:r w:rsidRPr="00151BB1">
        <w:rPr>
          <w:rFonts w:ascii="Arial" w:hAnsi="Arial" w:cs="Arial"/>
          <w:color w:val="000000"/>
          <w:sz w:val="22"/>
          <w:szCs w:val="22"/>
        </w:rPr>
        <w:t>Soluzioni per la digitalizzazione e l'innovazione tecnologica dei processi didattici e culturali (in coerenza con l’area di specializzazione intelligente RIS3 Umbria: Made in Italy Design Creatività).</w:t>
      </w:r>
    </w:p>
    <w:bookmarkEnd w:id="0"/>
    <w:p w14:paraId="7D6346BB" w14:textId="6BC755D5" w:rsidR="00151BB1" w:rsidRPr="00151BB1" w:rsidRDefault="00151BB1" w:rsidP="00151BB1">
      <w:pPr>
        <w:pStyle w:val="Paragrafoelenco"/>
        <w:numPr>
          <w:ilvl w:val="0"/>
          <w:numId w:val="33"/>
        </w:numPr>
        <w:spacing w:before="0" w:after="0" w:line="24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6. </w:t>
      </w:r>
      <w:r w:rsidRPr="00151BB1">
        <w:rPr>
          <w:rFonts w:ascii="Arial" w:hAnsi="Arial" w:cs="Arial"/>
          <w:color w:val="000000"/>
          <w:sz w:val="22"/>
          <w:szCs w:val="22"/>
        </w:rPr>
        <w:t>Soluzioni innovative per persone con disabilità fisica, mentale, con bisogni speciali e della terza età (in coerenza con le aree di specializzazione intelligente RIS3 Umbria: Salute, Smart Secure and Inclusive Communities).</w:t>
      </w:r>
    </w:p>
    <w:p w14:paraId="649D6273" w14:textId="114198CF" w:rsidR="00151BB1" w:rsidRPr="00151BB1" w:rsidRDefault="00151BB1" w:rsidP="00151BB1">
      <w:pPr>
        <w:pStyle w:val="Paragrafoelenco"/>
        <w:numPr>
          <w:ilvl w:val="0"/>
          <w:numId w:val="33"/>
        </w:numPr>
        <w:spacing w:before="0" w:after="0" w:line="24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7. </w:t>
      </w:r>
      <w:r w:rsidRPr="00151BB1">
        <w:rPr>
          <w:rFonts w:ascii="Arial" w:hAnsi="Arial" w:cs="Arial"/>
          <w:color w:val="000000"/>
          <w:sz w:val="22"/>
          <w:szCs w:val="22"/>
        </w:rPr>
        <w:t>Sistemi innovativi per migliorare il livello di sicurezza percepito nella città (esempio: attraverso il monitoraggio dei luoghi pubblici, migliore illuminazione pubblica, etc.) (in coerenza con le aree di specializzazione intelligente RIS3 Umbria: Energia e Ambiente, Smart Secure and Inclusive Communities).</w:t>
      </w:r>
    </w:p>
    <w:p w14:paraId="04D6D2FD" w14:textId="2C458A70" w:rsidR="00151BB1" w:rsidRPr="00151BB1" w:rsidRDefault="00151BB1" w:rsidP="00151BB1">
      <w:pPr>
        <w:pStyle w:val="Paragrafoelenco"/>
        <w:numPr>
          <w:ilvl w:val="0"/>
          <w:numId w:val="33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8. </w:t>
      </w:r>
      <w:r w:rsidRPr="00151BB1">
        <w:rPr>
          <w:rFonts w:ascii="Arial" w:hAnsi="Arial" w:cs="Arial"/>
          <w:color w:val="000000"/>
          <w:sz w:val="22"/>
          <w:szCs w:val="22"/>
        </w:rPr>
        <w:t>Soluzioni innovative per nuovi modelli di business mediante lo sviluppo di smart communities e l’utilizzo di nuove tecnologie digitali (in coerenza con le aree di specializzazione intelligente RIS3 Umbria: Made in Italy Design Creatività, Smart Secure and Inclusive Communities).</w:t>
      </w:r>
    </w:p>
    <w:p w14:paraId="793DFE2B" w14:textId="57A775D2" w:rsidR="00050D1B" w:rsidRPr="006A50E4" w:rsidRDefault="00E62AF5" w:rsidP="003F436C">
      <w:pPr>
        <w:pStyle w:val="Paragrafoelenco"/>
        <w:numPr>
          <w:ilvl w:val="0"/>
          <w:numId w:val="33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 w:rsidRPr="00151BB1">
        <w:rPr>
          <w:rFonts w:ascii="Arial" w:hAnsi="Arial" w:cs="Arial"/>
          <w:sz w:val="22"/>
          <w:szCs w:val="22"/>
        </w:rPr>
        <w:t>9</w:t>
      </w:r>
      <w:r w:rsidR="00050D1B" w:rsidRPr="00151BB1">
        <w:rPr>
          <w:rFonts w:ascii="Arial" w:hAnsi="Arial" w:cs="Arial"/>
          <w:sz w:val="22"/>
          <w:szCs w:val="22"/>
        </w:rPr>
        <w:t>. Altre soluzioni innovative volte a soddisfare fabbisogni della collettività dei capoluoghi di Provincia di Perugia e Terni in coerenza con tutte le aree di specializzazione intelligente della RIS3 Umbria (ovvero Made in Italy Design Creatività, Fabbrica Intelligente inclusiva dell’Aerospazio Energia</w:t>
      </w:r>
      <w:r w:rsidR="00050D1B" w:rsidRPr="006A50E4">
        <w:rPr>
          <w:rFonts w:ascii="Arial" w:hAnsi="Arial" w:cs="Arial"/>
          <w:sz w:val="22"/>
          <w:szCs w:val="22"/>
        </w:rPr>
        <w:t xml:space="preserve"> e Ambiente, Chimica Verde, Agrifood, Salute, Smart Secure and Inclusive Communities).</w:t>
      </w:r>
    </w:p>
    <w:p w14:paraId="5A4CB307" w14:textId="77777777" w:rsidR="00050D1B" w:rsidRPr="006A50E4" w:rsidRDefault="00050D1B" w:rsidP="00534F78">
      <w:pPr>
        <w:spacing w:after="0" w:line="259" w:lineRule="auto"/>
        <w:ind w:left="709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  <w:u w:val="single"/>
        </w:rPr>
        <w:t>Specificare l’ambito di specializzazione del progetto (RIS 3 Umbria)</w:t>
      </w:r>
      <w:r w:rsidRPr="006A50E4">
        <w:rPr>
          <w:rFonts w:ascii="Arial" w:hAnsi="Arial" w:cs="Arial"/>
          <w:sz w:val="22"/>
          <w:szCs w:val="22"/>
        </w:rPr>
        <w:t>:</w:t>
      </w:r>
    </w:p>
    <w:p w14:paraId="4B7CF3AD" w14:textId="77777777" w:rsidR="00050D1B" w:rsidRPr="006A50E4" w:rsidRDefault="00050D1B" w:rsidP="0070726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Made in Italy Design Creatività </w:t>
      </w:r>
    </w:p>
    <w:p w14:paraId="139D0F6A" w14:textId="77777777" w:rsidR="00050D1B" w:rsidRPr="006A50E4" w:rsidRDefault="00050D1B" w:rsidP="0070726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Fabbrica Intelligente inclusiva dell’Aerospazio </w:t>
      </w:r>
    </w:p>
    <w:p w14:paraId="0B6507A3" w14:textId="77777777" w:rsidR="00050D1B" w:rsidRPr="006A50E4" w:rsidRDefault="00050D1B" w:rsidP="0070726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Energia e Ambiente </w:t>
      </w:r>
    </w:p>
    <w:p w14:paraId="3DE2BF8C" w14:textId="77777777" w:rsidR="00050D1B" w:rsidRPr="006A50E4" w:rsidRDefault="00050D1B" w:rsidP="0070726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Chimica Verde </w:t>
      </w:r>
    </w:p>
    <w:p w14:paraId="3EDB34B4" w14:textId="77777777" w:rsidR="00050D1B" w:rsidRPr="006A50E4" w:rsidRDefault="00050D1B" w:rsidP="0070726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Agrifood </w:t>
      </w:r>
    </w:p>
    <w:p w14:paraId="7A81A4DE" w14:textId="77777777" w:rsidR="00050D1B" w:rsidRPr="006A50E4" w:rsidRDefault="00050D1B" w:rsidP="0070726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Salute </w:t>
      </w:r>
    </w:p>
    <w:p w14:paraId="5A9EE3CA" w14:textId="77777777" w:rsidR="00050D1B" w:rsidRPr="006A50E4" w:rsidRDefault="00050D1B" w:rsidP="0070726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Smart Secure and Inclusive Communities</w:t>
      </w:r>
    </w:p>
    <w:p w14:paraId="5CC04BE5" w14:textId="582C6CE0" w:rsidR="000A4B9F" w:rsidRPr="006A50E4" w:rsidRDefault="000A4B9F" w:rsidP="00050D1B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337705F2" w14:textId="61F34F54" w:rsidR="00050D1B" w:rsidRPr="006A50E4" w:rsidRDefault="00050D1B" w:rsidP="00050D1B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  <w:r w:rsidRPr="006A50E4">
        <w:rPr>
          <w:rFonts w:ascii="Arial" w:hAnsi="Arial" w:cs="Arial"/>
          <w:b/>
          <w:bCs/>
          <w:sz w:val="22"/>
          <w:szCs w:val="22"/>
        </w:rPr>
        <w:t xml:space="preserve">Contributo richiesto dall’impresa </w:t>
      </w:r>
    </w:p>
    <w:p w14:paraId="782BEF59" w14:textId="77777777" w:rsidR="00050D1B" w:rsidRPr="006A50E4" w:rsidRDefault="00050D1B" w:rsidP="00050D1B">
      <w:pPr>
        <w:spacing w:after="80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contributo pari a Euro </w:t>
      </w:r>
      <w:bookmarkStart w:id="1" w:name="_Hlk532220015"/>
      <w:r w:rsidRPr="006A50E4">
        <w:rPr>
          <w:rFonts w:ascii="Arial" w:hAnsi="Arial" w:cs="Arial"/>
          <w:sz w:val="22"/>
          <w:szCs w:val="22"/>
        </w:rPr>
        <w:t>……………………………………..…</w:t>
      </w:r>
      <w:bookmarkEnd w:id="1"/>
      <w:r w:rsidRPr="006A50E4">
        <w:rPr>
          <w:rStyle w:val="Rimandonotaapidipagina"/>
          <w:rFonts w:ascii="Arial" w:hAnsi="Arial" w:cs="Arial"/>
          <w:sz w:val="22"/>
          <w:szCs w:val="22"/>
        </w:rPr>
        <w:t xml:space="preserve"> </w:t>
      </w:r>
      <w:r w:rsidRPr="006A50E4">
        <w:rPr>
          <w:rFonts w:ascii="Arial" w:hAnsi="Arial" w:cs="Arial"/>
          <w:sz w:val="22"/>
          <w:szCs w:val="22"/>
        </w:rPr>
        <w:t xml:space="preserve">, a fronte di una spesa ammissibile prevista di Euro </w:t>
      </w:r>
      <w:bookmarkStart w:id="2" w:name="_Hlk532220148"/>
      <w:r w:rsidRPr="006A50E4">
        <w:rPr>
          <w:rFonts w:ascii="Arial" w:hAnsi="Arial" w:cs="Arial"/>
          <w:sz w:val="22"/>
          <w:szCs w:val="22"/>
        </w:rPr>
        <w:t>……………………………………………….</w:t>
      </w:r>
      <w:r w:rsidRPr="006A50E4">
        <w:rPr>
          <w:rStyle w:val="Rimandonotaapidipagina"/>
          <w:rFonts w:ascii="Arial" w:hAnsi="Arial" w:cs="Arial"/>
          <w:sz w:val="22"/>
          <w:szCs w:val="22"/>
        </w:rPr>
        <w:footnoteReference w:id="2"/>
      </w:r>
      <w:bookmarkEnd w:id="2"/>
      <w:r w:rsidRPr="006A50E4">
        <w:rPr>
          <w:rFonts w:ascii="Arial" w:hAnsi="Arial" w:cs="Arial"/>
          <w:sz w:val="22"/>
          <w:szCs w:val="22"/>
        </w:rPr>
        <w:t>.</w:t>
      </w:r>
    </w:p>
    <w:p w14:paraId="54BB1F6D" w14:textId="77777777" w:rsidR="00534F78" w:rsidRDefault="00534F78" w:rsidP="00050D1B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0BBB5CDE" w14:textId="77777777" w:rsidR="00534F78" w:rsidRDefault="00050D1B" w:rsidP="00534F78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  <w:r w:rsidRPr="006A50E4">
        <w:rPr>
          <w:rFonts w:ascii="Arial" w:hAnsi="Arial" w:cs="Arial"/>
          <w:b/>
          <w:bCs/>
          <w:sz w:val="22"/>
          <w:szCs w:val="22"/>
        </w:rPr>
        <w:t>Titolo del Progetto</w:t>
      </w:r>
    </w:p>
    <w:p w14:paraId="1986CC43" w14:textId="7E6131BE" w:rsidR="00050D1B" w:rsidRPr="006A50E4" w:rsidRDefault="000A4B9F" w:rsidP="00534F78">
      <w:pPr>
        <w:spacing w:after="80"/>
        <w:contextualSpacing/>
        <w:rPr>
          <w:rFonts w:ascii="Arial" w:hAnsi="Arial" w:cs="Arial"/>
          <w:sz w:val="22"/>
          <w:szCs w:val="22"/>
        </w:rPr>
      </w:pPr>
      <w:bookmarkStart w:id="3" w:name="_Hlk21513717"/>
      <w:r w:rsidRPr="006A50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050D1B" w:rsidRPr="006A50E4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  <w:r w:rsidR="00534F78">
        <w:rPr>
          <w:rFonts w:ascii="Arial" w:hAnsi="Arial" w:cs="Arial"/>
          <w:sz w:val="22"/>
          <w:szCs w:val="22"/>
        </w:rPr>
        <w:t>.</w:t>
      </w:r>
      <w:r w:rsidR="00050D1B" w:rsidRPr="006A50E4">
        <w:rPr>
          <w:rFonts w:ascii="Arial" w:hAnsi="Arial" w:cs="Arial"/>
          <w:sz w:val="22"/>
          <w:szCs w:val="22"/>
        </w:rPr>
        <w:t>…………………………………</w:t>
      </w:r>
      <w:r w:rsidR="00534F78">
        <w:rPr>
          <w:rFonts w:ascii="Arial" w:hAnsi="Arial" w:cs="Arial"/>
          <w:sz w:val="22"/>
          <w:szCs w:val="22"/>
        </w:rPr>
        <w:t>………………………..</w:t>
      </w:r>
      <w:r w:rsidR="00050D1B" w:rsidRPr="006A50E4">
        <w:rPr>
          <w:rFonts w:ascii="Arial" w:hAnsi="Arial" w:cs="Arial"/>
          <w:sz w:val="22"/>
          <w:szCs w:val="22"/>
        </w:rPr>
        <w:t>……</w:t>
      </w:r>
      <w:bookmarkEnd w:id="3"/>
    </w:p>
    <w:p w14:paraId="400610CF" w14:textId="11C04E41" w:rsidR="008E53AE" w:rsidRPr="006A50E4" w:rsidRDefault="008E53AE" w:rsidP="008E467A">
      <w:pPr>
        <w:spacing w:before="240" w:after="240"/>
        <w:contextualSpacing/>
        <w:jc w:val="center"/>
        <w:rPr>
          <w:rFonts w:ascii="Arial" w:hAnsi="Arial" w:cs="Arial"/>
          <w:sz w:val="22"/>
          <w:szCs w:val="22"/>
        </w:rPr>
        <w:sectPr w:rsidR="008E53AE" w:rsidRPr="006A50E4" w:rsidSect="00A23817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822" w:right="1021" w:bottom="777" w:left="1021" w:header="0" w:footer="720" w:gutter="0"/>
          <w:cols w:space="720"/>
          <w:titlePg/>
          <w:docGrid w:linePitch="360"/>
        </w:sectPr>
      </w:pPr>
    </w:p>
    <w:p w14:paraId="43BFAE24" w14:textId="39C67F7D" w:rsidR="00C7493B" w:rsidRPr="006A50E4" w:rsidRDefault="00C7493B" w:rsidP="00C7493B">
      <w:pPr>
        <w:widowControl w:val="0"/>
        <w:spacing w:before="0" w:after="240"/>
        <w:contextualSpacing/>
        <w:rPr>
          <w:rFonts w:ascii="Arial" w:hAnsi="Arial" w:cs="Arial"/>
          <w:b/>
          <w:bCs/>
          <w:i/>
          <w:iCs/>
          <w:sz w:val="20"/>
          <w:szCs w:val="20"/>
        </w:rPr>
      </w:pPr>
      <w:r w:rsidRPr="006A50E4">
        <w:rPr>
          <w:rFonts w:ascii="Arial" w:hAnsi="Arial" w:cs="Arial"/>
          <w:b/>
          <w:bCs/>
          <w:sz w:val="20"/>
          <w:szCs w:val="20"/>
        </w:rPr>
        <w:lastRenderedPageBreak/>
        <w:t xml:space="preserve">RIEPILOGO PROGRAMMA DI SPESA </w:t>
      </w:r>
      <w:r w:rsidRPr="006A50E4">
        <w:rPr>
          <w:rFonts w:ascii="Arial" w:hAnsi="Arial" w:cs="Arial"/>
          <w:b/>
          <w:bCs/>
          <w:i/>
          <w:iCs/>
          <w:sz w:val="20"/>
          <w:szCs w:val="20"/>
        </w:rPr>
        <w:t xml:space="preserve">(da compilare a cura della </w:t>
      </w:r>
      <w:r w:rsidRPr="006A50E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singola impresa</w:t>
      </w:r>
      <w:r w:rsidR="006B7036" w:rsidRPr="006A50E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diversa dal capofila </w:t>
      </w:r>
    </w:p>
    <w:p w14:paraId="2B8865DC" w14:textId="77777777" w:rsidR="00C7493B" w:rsidRPr="006A50E4" w:rsidRDefault="00C7493B" w:rsidP="006B7036">
      <w:pPr>
        <w:widowControl w:val="0"/>
        <w:spacing w:before="0"/>
        <w:contextualSpacing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Style w:val="Grigliatabella"/>
        <w:tblW w:w="4940" w:type="pct"/>
        <w:tblLayout w:type="fixed"/>
        <w:tblLook w:val="04A0" w:firstRow="1" w:lastRow="0" w:firstColumn="1" w:lastColumn="0" w:noHBand="0" w:noVBand="1"/>
      </w:tblPr>
      <w:tblGrid>
        <w:gridCol w:w="3923"/>
        <w:gridCol w:w="1690"/>
        <w:gridCol w:w="1690"/>
        <w:gridCol w:w="1690"/>
        <w:gridCol w:w="1918"/>
        <w:gridCol w:w="1462"/>
        <w:gridCol w:w="1687"/>
      </w:tblGrid>
      <w:tr w:rsidR="008E53AE" w:rsidRPr="006A50E4" w14:paraId="6823DCE1" w14:textId="77777777" w:rsidTr="00E62AF5">
        <w:trPr>
          <w:trHeight w:val="2172"/>
        </w:trPr>
        <w:tc>
          <w:tcPr>
            <w:tcW w:w="1395" w:type="pct"/>
            <w:vAlign w:val="center"/>
          </w:tcPr>
          <w:p w14:paraId="2AB8670A" w14:textId="0E3401A9" w:rsidR="00C7493B" w:rsidRPr="006A50E4" w:rsidRDefault="00C7493B" w:rsidP="006B7036">
            <w:pPr>
              <w:widowControl w:val="0"/>
              <w:spacing w:before="0" w:after="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0E4">
              <w:rPr>
                <w:rFonts w:ascii="Arial" w:hAnsi="Arial" w:cs="Arial"/>
                <w:b/>
                <w:bCs/>
                <w:sz w:val="20"/>
                <w:szCs w:val="20"/>
              </w:rPr>
              <w:t>Macrovoci del programma di spesa</w:t>
            </w:r>
          </w:p>
        </w:tc>
        <w:tc>
          <w:tcPr>
            <w:tcW w:w="601" w:type="pct"/>
          </w:tcPr>
          <w:p w14:paraId="7F55B45C" w14:textId="77777777" w:rsidR="00C7493B" w:rsidRPr="006A50E4" w:rsidRDefault="00C7493B" w:rsidP="006B7036">
            <w:pPr>
              <w:widowControl w:val="0"/>
              <w:spacing w:before="0" w:after="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0E4">
              <w:rPr>
                <w:rFonts w:ascii="Arial" w:hAnsi="Arial" w:cs="Arial"/>
                <w:b/>
                <w:bCs/>
                <w:sz w:val="20"/>
                <w:szCs w:val="20"/>
              </w:rPr>
              <w:t>Consulenze esterne specialistiche</w:t>
            </w:r>
          </w:p>
        </w:tc>
        <w:tc>
          <w:tcPr>
            <w:tcW w:w="601" w:type="pct"/>
          </w:tcPr>
          <w:p w14:paraId="15F52370" w14:textId="77777777" w:rsidR="00C7493B" w:rsidRPr="006A50E4" w:rsidRDefault="00C7493B" w:rsidP="006B7036">
            <w:pPr>
              <w:widowControl w:val="0"/>
              <w:spacing w:before="0" w:after="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0E4">
              <w:rPr>
                <w:rFonts w:ascii="Arial" w:hAnsi="Arial" w:cs="Arial"/>
                <w:b/>
                <w:bCs/>
                <w:sz w:val="20"/>
                <w:szCs w:val="20"/>
              </w:rPr>
              <w:t>Consulenza università, enti e centri di ricerca</w:t>
            </w:r>
          </w:p>
        </w:tc>
        <w:tc>
          <w:tcPr>
            <w:tcW w:w="601" w:type="pct"/>
          </w:tcPr>
          <w:p w14:paraId="785D3675" w14:textId="77777777" w:rsidR="00C7493B" w:rsidRPr="006A50E4" w:rsidRDefault="00C7493B" w:rsidP="006B7036">
            <w:pPr>
              <w:widowControl w:val="0"/>
              <w:spacing w:before="0" w:after="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0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Personale interno </w:t>
            </w:r>
          </w:p>
          <w:p w14:paraId="2AFF1E3E" w14:textId="77777777" w:rsidR="00C7493B" w:rsidRPr="006A50E4" w:rsidRDefault="00C7493B" w:rsidP="006B7036">
            <w:pPr>
              <w:widowControl w:val="0"/>
              <w:spacing w:before="0" w:after="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0E4">
              <w:rPr>
                <w:rFonts w:ascii="Arial" w:hAnsi="Arial" w:cs="Arial"/>
                <w:sz w:val="20"/>
                <w:szCs w:val="20"/>
              </w:rPr>
              <w:t>(limite max 50% della spesa totale ammissibile)</w:t>
            </w:r>
          </w:p>
        </w:tc>
        <w:tc>
          <w:tcPr>
            <w:tcW w:w="682" w:type="pct"/>
          </w:tcPr>
          <w:p w14:paraId="1837EE31" w14:textId="77777777" w:rsidR="00C7493B" w:rsidRPr="006A50E4" w:rsidRDefault="00C7493B" w:rsidP="006B7036">
            <w:pPr>
              <w:widowControl w:val="0"/>
              <w:spacing w:before="0" w:after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b/>
                <w:bCs/>
                <w:sz w:val="20"/>
                <w:szCs w:val="20"/>
              </w:rPr>
              <w:t>Materiali direttamente imputabili e riconducibili all’attività di sperimentazione e/o prototipazione</w:t>
            </w:r>
          </w:p>
          <w:p w14:paraId="34B99416" w14:textId="52B894DF" w:rsidR="00C7493B" w:rsidRPr="006A50E4" w:rsidRDefault="00C7493B" w:rsidP="006B7036">
            <w:pPr>
              <w:widowControl w:val="0"/>
              <w:spacing w:before="0" w:after="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0E4">
              <w:rPr>
                <w:rFonts w:ascii="Arial" w:hAnsi="Arial" w:cs="Arial"/>
                <w:sz w:val="20"/>
                <w:szCs w:val="20"/>
              </w:rPr>
              <w:t>(solo per l</w:t>
            </w:r>
            <w:r w:rsidR="00DF1CDD" w:rsidRPr="006A50E4">
              <w:rPr>
                <w:rFonts w:ascii="Arial" w:hAnsi="Arial" w:cs="Arial"/>
                <w:sz w:val="20"/>
                <w:szCs w:val="20"/>
              </w:rPr>
              <w:t>a</w:t>
            </w:r>
            <w:r w:rsidRPr="006A50E4">
              <w:rPr>
                <w:rFonts w:ascii="Arial" w:hAnsi="Arial" w:cs="Arial"/>
                <w:sz w:val="20"/>
                <w:szCs w:val="20"/>
              </w:rPr>
              <w:t xml:space="preserve"> macrovoc</w:t>
            </w:r>
            <w:r w:rsidR="00DF1CDD" w:rsidRPr="006A50E4">
              <w:rPr>
                <w:rFonts w:ascii="Arial" w:hAnsi="Arial" w:cs="Arial"/>
                <w:sz w:val="20"/>
                <w:szCs w:val="20"/>
              </w:rPr>
              <w:t>e</w:t>
            </w:r>
            <w:r w:rsidRPr="006A50E4">
              <w:rPr>
                <w:rFonts w:ascii="Arial" w:hAnsi="Arial" w:cs="Arial"/>
                <w:sz w:val="20"/>
                <w:szCs w:val="20"/>
              </w:rPr>
              <w:t xml:space="preserve"> di cui a</w:t>
            </w:r>
            <w:r w:rsidR="000F39D8" w:rsidRPr="006A50E4">
              <w:rPr>
                <w:rFonts w:ascii="Arial" w:hAnsi="Arial" w:cs="Arial"/>
                <w:sz w:val="20"/>
                <w:szCs w:val="20"/>
              </w:rPr>
              <w:t>l</w:t>
            </w:r>
            <w:r w:rsidRPr="006A50E4">
              <w:rPr>
                <w:rFonts w:ascii="Arial" w:hAnsi="Arial" w:cs="Arial"/>
                <w:sz w:val="20"/>
                <w:szCs w:val="20"/>
              </w:rPr>
              <w:t xml:space="preserve"> punt</w:t>
            </w:r>
            <w:r w:rsidR="000F39D8" w:rsidRPr="006A50E4">
              <w:rPr>
                <w:rFonts w:ascii="Arial" w:hAnsi="Arial" w:cs="Arial"/>
                <w:sz w:val="20"/>
                <w:szCs w:val="20"/>
              </w:rPr>
              <w:t>o</w:t>
            </w:r>
            <w:r w:rsidRPr="006A50E4">
              <w:rPr>
                <w:rFonts w:ascii="Arial" w:hAnsi="Arial" w:cs="Arial"/>
                <w:sz w:val="20"/>
                <w:szCs w:val="20"/>
              </w:rPr>
              <w:t xml:space="preserve"> a dello schema)</w:t>
            </w:r>
          </w:p>
        </w:tc>
        <w:tc>
          <w:tcPr>
            <w:tcW w:w="520" w:type="pct"/>
          </w:tcPr>
          <w:p w14:paraId="4E72D201" w14:textId="77777777" w:rsidR="00C7493B" w:rsidRPr="006A50E4" w:rsidRDefault="00C7493B" w:rsidP="006B7036">
            <w:pPr>
              <w:widowControl w:val="0"/>
              <w:spacing w:before="0" w:after="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0E4">
              <w:rPr>
                <w:rFonts w:ascii="Arial" w:hAnsi="Arial" w:cs="Arial"/>
                <w:b/>
                <w:bCs/>
                <w:sz w:val="20"/>
                <w:szCs w:val="20"/>
              </w:rPr>
              <w:t>Importo programma di spesa</w:t>
            </w:r>
          </w:p>
        </w:tc>
        <w:tc>
          <w:tcPr>
            <w:tcW w:w="600" w:type="pct"/>
          </w:tcPr>
          <w:p w14:paraId="25EF4B2E" w14:textId="77777777" w:rsidR="00C7493B" w:rsidRPr="006A50E4" w:rsidRDefault="00C7493B" w:rsidP="006B7036">
            <w:pPr>
              <w:widowControl w:val="0"/>
              <w:spacing w:before="0" w:after="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0E4">
              <w:rPr>
                <w:rFonts w:ascii="Arial" w:hAnsi="Arial" w:cs="Arial"/>
                <w:b/>
                <w:bCs/>
                <w:sz w:val="20"/>
                <w:szCs w:val="20"/>
              </w:rPr>
              <w:t>Contributo richiesto</w:t>
            </w:r>
          </w:p>
        </w:tc>
      </w:tr>
      <w:tr w:rsidR="008E53AE" w:rsidRPr="006A50E4" w14:paraId="08B62274" w14:textId="77777777" w:rsidTr="00E62AF5">
        <w:trPr>
          <w:trHeight w:val="408"/>
        </w:trPr>
        <w:tc>
          <w:tcPr>
            <w:tcW w:w="1395" w:type="pct"/>
          </w:tcPr>
          <w:p w14:paraId="42DD9448" w14:textId="77777777" w:rsidR="00C7493B" w:rsidRPr="006A50E4" w:rsidRDefault="00C7493B" w:rsidP="006B7036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sz w:val="20"/>
                <w:szCs w:val="20"/>
              </w:rPr>
              <w:t>a. sviluppo sperimentale di un brevetto/prototipo/servizio</w:t>
            </w:r>
          </w:p>
        </w:tc>
        <w:tc>
          <w:tcPr>
            <w:tcW w:w="601" w:type="pct"/>
          </w:tcPr>
          <w:p w14:paraId="498E6140" w14:textId="77777777" w:rsidR="00C7493B" w:rsidRPr="006A50E4" w:rsidRDefault="00C7493B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7635BEF2" w14:textId="77777777" w:rsidR="00C7493B" w:rsidRPr="006A50E4" w:rsidRDefault="00C7493B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06EB3CEF" w14:textId="77777777" w:rsidR="00C7493B" w:rsidRPr="006A50E4" w:rsidRDefault="00C7493B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" w:type="pct"/>
          </w:tcPr>
          <w:p w14:paraId="098D4969" w14:textId="77777777" w:rsidR="00C7493B" w:rsidRPr="006A50E4" w:rsidRDefault="00C7493B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pct"/>
          </w:tcPr>
          <w:p w14:paraId="0C45F78C" w14:textId="77777777" w:rsidR="00C7493B" w:rsidRPr="006A50E4" w:rsidRDefault="00C7493B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pct"/>
          </w:tcPr>
          <w:p w14:paraId="73366463" w14:textId="77777777" w:rsidR="00C7493B" w:rsidRPr="006A50E4" w:rsidRDefault="00C7493B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307" w:rsidRPr="006A50E4" w14:paraId="2CC21C4B" w14:textId="77777777" w:rsidTr="00E62AF5">
        <w:trPr>
          <w:trHeight w:val="439"/>
        </w:trPr>
        <w:tc>
          <w:tcPr>
            <w:tcW w:w="1395" w:type="pct"/>
          </w:tcPr>
          <w:p w14:paraId="4E54729D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sz w:val="20"/>
                <w:szCs w:val="20"/>
              </w:rPr>
              <w:t>b. coinvolgimento e sperimentazione delle soluzioni con gli utenti finali e gli stakeholders</w:t>
            </w:r>
          </w:p>
        </w:tc>
        <w:tc>
          <w:tcPr>
            <w:tcW w:w="601" w:type="pct"/>
          </w:tcPr>
          <w:p w14:paraId="18BDCCE6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446A618E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402D61CC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" w:type="pct"/>
            <w:vMerge w:val="restart"/>
            <w:shd w:val="clear" w:color="auto" w:fill="808080" w:themeFill="background1" w:themeFillShade="80"/>
          </w:tcPr>
          <w:p w14:paraId="280DA774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pct"/>
          </w:tcPr>
          <w:p w14:paraId="2EDDC689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pct"/>
          </w:tcPr>
          <w:p w14:paraId="0D1654DB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307" w:rsidRPr="006A50E4" w14:paraId="7C15BD20" w14:textId="77777777" w:rsidTr="00E62AF5">
        <w:trPr>
          <w:trHeight w:val="1296"/>
        </w:trPr>
        <w:tc>
          <w:tcPr>
            <w:tcW w:w="1395" w:type="pct"/>
          </w:tcPr>
          <w:p w14:paraId="3C98AB78" w14:textId="77777777" w:rsidR="00534F78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sz w:val="20"/>
                <w:szCs w:val="20"/>
              </w:rPr>
              <w:t xml:space="preserve">c. messa a punto di una metodologia/strumento per la misurazione del grado di soddisfazione del fabbisogno e per la misurazione oggettiva dei benefici per l’utente finale. </w:t>
            </w:r>
          </w:p>
          <w:p w14:paraId="2DC42EB5" w14:textId="37C9323A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i/>
                <w:iCs/>
                <w:sz w:val="20"/>
                <w:szCs w:val="20"/>
              </w:rPr>
              <w:t>(max 10% della spesa totale ammissibile)</w:t>
            </w:r>
          </w:p>
        </w:tc>
        <w:tc>
          <w:tcPr>
            <w:tcW w:w="601" w:type="pct"/>
          </w:tcPr>
          <w:p w14:paraId="5A4097D7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7B0DF4E2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617883E0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" w:type="pct"/>
            <w:vMerge/>
            <w:shd w:val="clear" w:color="auto" w:fill="808080" w:themeFill="background1" w:themeFillShade="80"/>
          </w:tcPr>
          <w:p w14:paraId="6768194A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pct"/>
          </w:tcPr>
          <w:p w14:paraId="1F9F21D2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pct"/>
          </w:tcPr>
          <w:p w14:paraId="36E14B62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307" w:rsidRPr="006A50E4" w14:paraId="5372400B" w14:textId="77777777" w:rsidTr="00E62AF5">
        <w:trPr>
          <w:trHeight w:val="1286"/>
        </w:trPr>
        <w:tc>
          <w:tcPr>
            <w:tcW w:w="1395" w:type="pct"/>
          </w:tcPr>
          <w:p w14:paraId="0AC80DE1" w14:textId="77777777" w:rsidR="00534F78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sz w:val="20"/>
                <w:szCs w:val="20"/>
              </w:rPr>
              <w:t xml:space="preserve">d. attività di comunicazione e disseminazione dei risultati, compresa la creazione di documentazione a supporto della riusabilità della soluzione sviluppata (da rilasciare in licenza CC-BY). </w:t>
            </w:r>
          </w:p>
          <w:p w14:paraId="69055C40" w14:textId="597C25EE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i/>
                <w:iCs/>
                <w:sz w:val="20"/>
                <w:szCs w:val="20"/>
              </w:rPr>
              <w:t>(max 10% della spesa totale ammissibile)</w:t>
            </w:r>
          </w:p>
        </w:tc>
        <w:tc>
          <w:tcPr>
            <w:tcW w:w="601" w:type="pct"/>
          </w:tcPr>
          <w:p w14:paraId="0DB0E52F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5654FF0F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15C9CB20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" w:type="pct"/>
            <w:vMerge/>
            <w:shd w:val="clear" w:color="auto" w:fill="808080" w:themeFill="background1" w:themeFillShade="80"/>
          </w:tcPr>
          <w:p w14:paraId="79825AF2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pct"/>
          </w:tcPr>
          <w:p w14:paraId="18E7EB54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pct"/>
          </w:tcPr>
          <w:p w14:paraId="143BC145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307" w:rsidRPr="006A50E4" w14:paraId="5D9309BE" w14:textId="77777777" w:rsidTr="00E62AF5">
        <w:trPr>
          <w:trHeight w:val="418"/>
        </w:trPr>
        <w:tc>
          <w:tcPr>
            <w:tcW w:w="1395" w:type="pct"/>
          </w:tcPr>
          <w:p w14:paraId="610FC6E0" w14:textId="77777777" w:rsidR="00292307" w:rsidRPr="006A50E4" w:rsidRDefault="00292307" w:rsidP="006B7036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sz w:val="20"/>
                <w:szCs w:val="20"/>
              </w:rPr>
              <w:t xml:space="preserve">e. attività di project management </w:t>
            </w:r>
          </w:p>
          <w:p w14:paraId="354D7A42" w14:textId="77777777" w:rsidR="00292307" w:rsidRPr="006A50E4" w:rsidRDefault="00292307" w:rsidP="006B7036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sz w:val="20"/>
                <w:szCs w:val="20"/>
              </w:rPr>
              <w:t>(max 5% della spesa totale ammissibile)</w:t>
            </w:r>
          </w:p>
        </w:tc>
        <w:tc>
          <w:tcPr>
            <w:tcW w:w="601" w:type="pct"/>
          </w:tcPr>
          <w:p w14:paraId="78580B9E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64C29DD7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192E1B3F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" w:type="pct"/>
            <w:vMerge/>
            <w:shd w:val="clear" w:color="auto" w:fill="808080" w:themeFill="background1" w:themeFillShade="80"/>
          </w:tcPr>
          <w:p w14:paraId="18D80712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pct"/>
          </w:tcPr>
          <w:p w14:paraId="32940672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pct"/>
          </w:tcPr>
          <w:p w14:paraId="73C81323" w14:textId="77777777" w:rsidR="00292307" w:rsidRPr="006A50E4" w:rsidRDefault="00292307" w:rsidP="006B7036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D96" w:rsidRPr="006A50E4" w14:paraId="66987919" w14:textId="77777777" w:rsidTr="00E62AF5">
        <w:trPr>
          <w:trHeight w:val="418"/>
        </w:trPr>
        <w:tc>
          <w:tcPr>
            <w:tcW w:w="1395" w:type="pct"/>
          </w:tcPr>
          <w:p w14:paraId="45DD7BF1" w14:textId="77777777" w:rsidR="009F6D96" w:rsidRPr="006A50E4" w:rsidRDefault="009F6D96" w:rsidP="00644D8F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50E4">
              <w:rPr>
                <w:rFonts w:ascii="Arial" w:hAnsi="Arial" w:cs="Arial"/>
                <w:sz w:val="20"/>
                <w:szCs w:val="20"/>
              </w:rPr>
              <w:t xml:space="preserve">spese generali connesse alla realizzazione del progetto. </w:t>
            </w:r>
          </w:p>
          <w:p w14:paraId="7A40AC15" w14:textId="783D5B2F" w:rsidR="009F6D96" w:rsidRPr="006A50E4" w:rsidRDefault="009F6D96" w:rsidP="00644D8F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4F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(15%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costi diretti</w:t>
            </w:r>
            <w:r w:rsidRPr="00534F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ammissibil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Pr="00534F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534F78">
              <w:rPr>
                <w:rFonts w:ascii="Arial" w:hAnsi="Arial" w:cs="Arial"/>
                <w:i/>
                <w:iCs/>
                <w:sz w:val="20"/>
                <w:szCs w:val="20"/>
              </w:rPr>
              <w:t>l personale)</w:t>
            </w:r>
          </w:p>
        </w:tc>
        <w:tc>
          <w:tcPr>
            <w:tcW w:w="2485" w:type="pct"/>
            <w:gridSpan w:val="4"/>
            <w:shd w:val="clear" w:color="auto" w:fill="808080" w:themeFill="background1" w:themeFillShade="80"/>
          </w:tcPr>
          <w:p w14:paraId="39DCA1C2" w14:textId="77777777" w:rsidR="009F6D96" w:rsidRPr="006A50E4" w:rsidRDefault="009F6D96" w:rsidP="00644D8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pct"/>
          </w:tcPr>
          <w:p w14:paraId="60365037" w14:textId="77777777" w:rsidR="009F6D96" w:rsidRPr="006A50E4" w:rsidRDefault="009F6D96" w:rsidP="00644D8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pct"/>
          </w:tcPr>
          <w:p w14:paraId="1EB0256D" w14:textId="77777777" w:rsidR="009F6D96" w:rsidRPr="006A50E4" w:rsidRDefault="009F6D96" w:rsidP="00644D8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4D8F" w:rsidRPr="006A50E4" w14:paraId="35A0E82E" w14:textId="77777777" w:rsidTr="00E62AF5">
        <w:trPr>
          <w:trHeight w:val="214"/>
        </w:trPr>
        <w:tc>
          <w:tcPr>
            <w:tcW w:w="1395" w:type="pct"/>
          </w:tcPr>
          <w:p w14:paraId="2E131646" w14:textId="77777777" w:rsidR="00644D8F" w:rsidRPr="006A50E4" w:rsidRDefault="00644D8F" w:rsidP="00644D8F">
            <w:pPr>
              <w:pStyle w:val="Default"/>
              <w:suppressAutoHyphens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0E4">
              <w:rPr>
                <w:rFonts w:ascii="Arial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601" w:type="pct"/>
          </w:tcPr>
          <w:p w14:paraId="2D4A3460" w14:textId="77777777" w:rsidR="00644D8F" w:rsidRPr="006A50E4" w:rsidRDefault="00644D8F" w:rsidP="00644D8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12C82284" w14:textId="77777777" w:rsidR="00644D8F" w:rsidRPr="006A50E4" w:rsidRDefault="00644D8F" w:rsidP="00644D8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pct"/>
          </w:tcPr>
          <w:p w14:paraId="22E0DB0D" w14:textId="77777777" w:rsidR="00644D8F" w:rsidRPr="006A50E4" w:rsidRDefault="00644D8F" w:rsidP="00644D8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" w:type="pct"/>
          </w:tcPr>
          <w:p w14:paraId="274044EF" w14:textId="77777777" w:rsidR="00644D8F" w:rsidRPr="006A50E4" w:rsidRDefault="00644D8F" w:rsidP="00644D8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pct"/>
          </w:tcPr>
          <w:p w14:paraId="67A15C0A" w14:textId="77777777" w:rsidR="00644D8F" w:rsidRPr="006A50E4" w:rsidRDefault="00644D8F" w:rsidP="00644D8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pct"/>
          </w:tcPr>
          <w:p w14:paraId="3454D5F5" w14:textId="77777777" w:rsidR="00644D8F" w:rsidRPr="006A50E4" w:rsidRDefault="00644D8F" w:rsidP="00644D8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FB2171" w14:textId="77777777" w:rsidR="00C7493B" w:rsidRPr="006A50E4" w:rsidRDefault="00C7493B" w:rsidP="008E467A">
      <w:pPr>
        <w:widowControl w:val="0"/>
        <w:spacing w:after="80"/>
        <w:contextualSpacing/>
        <w:rPr>
          <w:rFonts w:ascii="Arial" w:hAnsi="Arial" w:cs="Arial"/>
          <w:sz w:val="20"/>
          <w:szCs w:val="20"/>
        </w:rPr>
        <w:sectPr w:rsidR="00C7493B" w:rsidRPr="006A50E4" w:rsidSect="008E53AE">
          <w:headerReference w:type="first" r:id="rId12"/>
          <w:pgSz w:w="15840" w:h="12240" w:orient="landscape" w:code="1"/>
          <w:pgMar w:top="1021" w:right="822" w:bottom="1021" w:left="777" w:header="0" w:footer="720" w:gutter="0"/>
          <w:cols w:space="720"/>
          <w:docGrid w:linePitch="360"/>
        </w:sectPr>
      </w:pPr>
    </w:p>
    <w:p w14:paraId="42A75725" w14:textId="77777777" w:rsidR="008D2AAC" w:rsidRPr="006A50E4" w:rsidRDefault="008D2AAC" w:rsidP="008D2AAC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b/>
          <w:bCs/>
          <w:sz w:val="22"/>
          <w:szCs w:val="22"/>
        </w:rPr>
        <w:lastRenderedPageBreak/>
        <w:t xml:space="preserve">MISURA AGEVOLAZIONE </w:t>
      </w:r>
    </w:p>
    <w:p w14:paraId="28C6F1AC" w14:textId="77777777" w:rsidR="008D2AAC" w:rsidRPr="006A50E4" w:rsidRDefault="008D2AAC" w:rsidP="008D2AAC">
      <w:pPr>
        <w:spacing w:before="0" w:after="20" w:line="240" w:lineRule="auto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Reg. De Minimis 1407/13 (indicare la percentuale di contribuzione richiesta)</w:t>
      </w:r>
    </w:p>
    <w:p w14:paraId="7332150B" w14:textId="77777777" w:rsidR="008D2AAC" w:rsidRPr="006A50E4" w:rsidRDefault="008D2AAC" w:rsidP="008D2AAC">
      <w:pPr>
        <w:pStyle w:val="Paragrafoelenco"/>
        <w:numPr>
          <w:ilvl w:val="0"/>
          <w:numId w:val="12"/>
        </w:numPr>
        <w:spacing w:before="0" w:after="20" w:line="240" w:lineRule="auto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45%</w:t>
      </w:r>
      <w:r w:rsidRPr="006A50E4">
        <w:rPr>
          <w:rFonts w:ascii="Arial" w:hAnsi="Arial" w:cs="Arial"/>
          <w:sz w:val="22"/>
          <w:szCs w:val="22"/>
        </w:rPr>
        <w:tab/>
      </w:r>
      <w:r w:rsidRPr="006A50E4">
        <w:rPr>
          <w:rFonts w:ascii="Arial" w:hAnsi="Arial" w:cs="Arial"/>
          <w:sz w:val="22"/>
          <w:szCs w:val="22"/>
        </w:rPr>
        <w:tab/>
      </w:r>
    </w:p>
    <w:p w14:paraId="635E44B9" w14:textId="77777777" w:rsidR="008D2AAC" w:rsidRPr="006A50E4" w:rsidRDefault="008D2AAC" w:rsidP="008D2AAC">
      <w:pPr>
        <w:pStyle w:val="Paragrafoelenco"/>
        <w:numPr>
          <w:ilvl w:val="0"/>
          <w:numId w:val="12"/>
        </w:numPr>
        <w:spacing w:before="0" w:after="20" w:line="240" w:lineRule="auto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60% (coinvolgimento di università, ente /centro di ricerca)</w:t>
      </w:r>
    </w:p>
    <w:p w14:paraId="4C7DB14E" w14:textId="77777777" w:rsidR="000E6E0B" w:rsidRPr="006A50E4" w:rsidRDefault="000E6E0B" w:rsidP="008E467A">
      <w:pPr>
        <w:ind w:right="-43"/>
        <w:rPr>
          <w:rFonts w:ascii="Arial" w:hAnsi="Arial" w:cs="Arial"/>
          <w:b/>
          <w:bCs/>
          <w:sz w:val="22"/>
          <w:szCs w:val="22"/>
        </w:rPr>
      </w:pPr>
    </w:p>
    <w:p w14:paraId="07A2094C" w14:textId="0D994877" w:rsidR="008E467A" w:rsidRPr="006A50E4" w:rsidRDefault="008E467A" w:rsidP="008E467A">
      <w:pPr>
        <w:ind w:right="-43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b/>
          <w:bCs/>
          <w:sz w:val="22"/>
          <w:szCs w:val="22"/>
        </w:rPr>
        <w:t>DIMENSIONE DELL'IMPRESA</w:t>
      </w:r>
      <w:r w:rsidRPr="006A50E4">
        <w:rPr>
          <w:rFonts w:ascii="Arial" w:hAnsi="Arial" w:cs="Arial"/>
          <w:sz w:val="22"/>
          <w:szCs w:val="22"/>
        </w:rPr>
        <w:t xml:space="preserve"> (alla data dell'ultimo bilancio approvato e depositato)</w:t>
      </w:r>
    </w:p>
    <w:p w14:paraId="6E4B5198" w14:textId="77777777" w:rsidR="008E467A" w:rsidRPr="006A50E4" w:rsidRDefault="008E467A" w:rsidP="008E467A">
      <w:pPr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Numero dipendenti .....................................</w:t>
      </w:r>
    </w:p>
    <w:p w14:paraId="5A861BC5" w14:textId="77777777" w:rsidR="008E467A" w:rsidRPr="006A50E4" w:rsidRDefault="008E467A" w:rsidP="008E467A">
      <w:pPr>
        <w:spacing w:line="220" w:lineRule="exact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Totale Stato Patrimoniale Attivo ............................</w:t>
      </w:r>
    </w:p>
    <w:p w14:paraId="65E42F9A" w14:textId="77777777" w:rsidR="008E467A" w:rsidRPr="006A50E4" w:rsidRDefault="008E467A" w:rsidP="008E467A">
      <w:pPr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Fatturato .....................................................</w:t>
      </w:r>
    </w:p>
    <w:p w14:paraId="7E031B61" w14:textId="77777777" w:rsidR="008E467A" w:rsidRPr="006A50E4" w:rsidRDefault="008E467A" w:rsidP="008E467A">
      <w:pPr>
        <w:ind w:right="99"/>
        <w:rPr>
          <w:rFonts w:ascii="Arial" w:hAnsi="Arial" w:cs="Arial"/>
          <w:sz w:val="22"/>
          <w:szCs w:val="22"/>
        </w:rPr>
      </w:pPr>
    </w:p>
    <w:p w14:paraId="583E62C8" w14:textId="77777777" w:rsidR="008E467A" w:rsidRPr="006A50E4" w:rsidRDefault="008E467A" w:rsidP="008E467A">
      <w:pPr>
        <w:ind w:right="99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L'impresa richiedente detiene, anche indirettamente, il 25% o più del capitale o dei diritti di voto di una o più imprese </w:t>
      </w:r>
    </w:p>
    <w:p w14:paraId="6C6066F3" w14:textId="49D2BAD0" w:rsidR="008E467A" w:rsidRPr="006A50E4" w:rsidRDefault="008E467A" w:rsidP="008E467A">
      <w:pPr>
        <w:pStyle w:val="Paragrafoelenco"/>
        <w:numPr>
          <w:ilvl w:val="0"/>
          <w:numId w:val="13"/>
        </w:numPr>
        <w:ind w:right="99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SI</w:t>
      </w:r>
      <w:r w:rsidR="00F7444C" w:rsidRPr="006A50E4">
        <w:rPr>
          <w:rFonts w:ascii="Arial" w:hAnsi="Arial" w:cs="Arial"/>
          <w:sz w:val="22"/>
          <w:szCs w:val="22"/>
        </w:rPr>
        <w:t>*</w:t>
      </w:r>
    </w:p>
    <w:p w14:paraId="495A5F61" w14:textId="77777777" w:rsidR="008E467A" w:rsidRPr="006A50E4" w:rsidRDefault="008E467A" w:rsidP="008E467A">
      <w:pPr>
        <w:pStyle w:val="Paragrafoelenco"/>
        <w:numPr>
          <w:ilvl w:val="0"/>
          <w:numId w:val="13"/>
        </w:numPr>
        <w:ind w:right="99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NO</w:t>
      </w:r>
    </w:p>
    <w:p w14:paraId="2B09E3AE" w14:textId="34558B90" w:rsidR="008E467A" w:rsidRPr="006A50E4" w:rsidRDefault="00F7444C" w:rsidP="008E467A">
      <w:pPr>
        <w:ind w:right="99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*</w:t>
      </w:r>
      <w:r w:rsidR="008E467A" w:rsidRPr="006A50E4">
        <w:rPr>
          <w:rFonts w:ascii="Arial" w:hAnsi="Arial" w:cs="Arial"/>
          <w:sz w:val="22"/>
          <w:szCs w:val="22"/>
        </w:rPr>
        <w:t>(in caso di risposta affermativa i dati relativi al numero di dipendenti, al fatturato e all'attivo di bilancio, sopra riportati, andranno ottenuti sommando i dati dell'impresa richiedente e di tutte le imprese di cui detiene, direttamente o indirettamente, il 25% o più del capitale o dei diritti di voto)</w:t>
      </w:r>
      <w:r w:rsidRPr="006A50E4">
        <w:rPr>
          <w:rFonts w:ascii="Arial" w:hAnsi="Arial" w:cs="Arial"/>
          <w:sz w:val="22"/>
          <w:szCs w:val="22"/>
        </w:rPr>
        <w:t>.</w:t>
      </w:r>
    </w:p>
    <w:p w14:paraId="35706314" w14:textId="77777777" w:rsidR="008E467A" w:rsidRPr="006A50E4" w:rsidRDefault="008E467A" w:rsidP="008E467A">
      <w:pPr>
        <w:spacing w:before="3" w:line="220" w:lineRule="exact"/>
        <w:ind w:right="78"/>
        <w:rPr>
          <w:rFonts w:ascii="Arial" w:hAnsi="Arial" w:cs="Arial"/>
          <w:sz w:val="22"/>
          <w:szCs w:val="22"/>
        </w:rPr>
      </w:pPr>
    </w:p>
    <w:p w14:paraId="3395BA14" w14:textId="77777777" w:rsidR="008E467A" w:rsidRPr="006A50E4" w:rsidRDefault="008E467A" w:rsidP="008E467A">
      <w:pPr>
        <w:spacing w:before="3" w:line="220" w:lineRule="exact"/>
        <w:ind w:right="78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L'impresa è indipendente (cioè non vi sono altre imprese che detengono, singolarmente o congiuntamente, il 25% o più del capitale o dei diritti di voto dell'impresa richiedente, che non siano conformi alle definizioni di PMI) </w:t>
      </w:r>
    </w:p>
    <w:p w14:paraId="12105381" w14:textId="77777777" w:rsidR="008E467A" w:rsidRPr="006A50E4" w:rsidRDefault="008E467A" w:rsidP="008E467A">
      <w:pPr>
        <w:pStyle w:val="Paragrafoelenco"/>
        <w:numPr>
          <w:ilvl w:val="0"/>
          <w:numId w:val="13"/>
        </w:numPr>
        <w:ind w:right="99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SI</w:t>
      </w:r>
    </w:p>
    <w:p w14:paraId="17604539" w14:textId="07331D06" w:rsidR="008E467A" w:rsidRPr="006A50E4" w:rsidRDefault="008E467A" w:rsidP="008E467A">
      <w:pPr>
        <w:pStyle w:val="Paragrafoelenco"/>
        <w:numPr>
          <w:ilvl w:val="0"/>
          <w:numId w:val="13"/>
        </w:numPr>
        <w:ind w:right="99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NO</w:t>
      </w:r>
      <w:r w:rsidR="00F7444C" w:rsidRPr="006A50E4">
        <w:rPr>
          <w:rFonts w:ascii="Arial" w:hAnsi="Arial" w:cs="Arial"/>
          <w:sz w:val="22"/>
          <w:szCs w:val="22"/>
        </w:rPr>
        <w:t>**</w:t>
      </w:r>
    </w:p>
    <w:p w14:paraId="634C4883" w14:textId="22171026" w:rsidR="008E467A" w:rsidRPr="006A50E4" w:rsidRDefault="00F7444C" w:rsidP="008E467A">
      <w:pPr>
        <w:spacing w:line="220" w:lineRule="exact"/>
        <w:ind w:right="-25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**</w:t>
      </w:r>
      <w:r w:rsidR="008E467A" w:rsidRPr="006A50E4">
        <w:rPr>
          <w:rFonts w:ascii="Arial" w:hAnsi="Arial" w:cs="Arial"/>
          <w:sz w:val="22"/>
          <w:szCs w:val="22"/>
        </w:rPr>
        <w:t>(</w:t>
      </w:r>
      <w:r w:rsidRPr="006A50E4">
        <w:rPr>
          <w:rFonts w:ascii="Arial" w:hAnsi="Arial" w:cs="Arial"/>
          <w:sz w:val="22"/>
          <w:szCs w:val="22"/>
        </w:rPr>
        <w:t xml:space="preserve">in </w:t>
      </w:r>
      <w:r w:rsidR="008E467A" w:rsidRPr="006A50E4">
        <w:rPr>
          <w:rFonts w:ascii="Arial" w:hAnsi="Arial" w:cs="Arial"/>
          <w:sz w:val="22"/>
          <w:szCs w:val="22"/>
        </w:rPr>
        <w:t>caso di risposta negativa, l'impresa non ha diritto di accedere ai contributi di cui al presente avviso)</w:t>
      </w:r>
    </w:p>
    <w:p w14:paraId="0086BB43" w14:textId="77777777" w:rsidR="008E467A" w:rsidRPr="006A50E4" w:rsidRDefault="008E467A" w:rsidP="008E467A">
      <w:pPr>
        <w:ind w:right="75"/>
        <w:rPr>
          <w:rFonts w:ascii="Arial" w:hAnsi="Arial" w:cs="Arial"/>
          <w:sz w:val="22"/>
          <w:szCs w:val="22"/>
        </w:rPr>
      </w:pPr>
    </w:p>
    <w:p w14:paraId="36BC9D79" w14:textId="1814B0BE" w:rsidR="008E467A" w:rsidRPr="006A50E4" w:rsidRDefault="008E467A" w:rsidP="008E467A">
      <w:pPr>
        <w:ind w:right="75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L'impresa ai sensi di quanto previsto nell’allegato I al Reg. (UE) n. 651/2014</w:t>
      </w:r>
      <w:r w:rsidR="002067EF" w:rsidRPr="006A50E4">
        <w:rPr>
          <w:rFonts w:ascii="Arial" w:hAnsi="Arial" w:cs="Arial"/>
          <w:sz w:val="22"/>
          <w:szCs w:val="22"/>
        </w:rPr>
        <w:t xml:space="preserve"> </w:t>
      </w:r>
      <w:r w:rsidRPr="006A50E4">
        <w:rPr>
          <w:rFonts w:ascii="Arial" w:hAnsi="Arial" w:cs="Arial"/>
          <w:sz w:val="22"/>
          <w:szCs w:val="22"/>
        </w:rPr>
        <w:t>del 17/06/2014 si configura come</w:t>
      </w:r>
      <w:r w:rsidR="008D2AAC" w:rsidRPr="006A50E4">
        <w:rPr>
          <w:rFonts w:ascii="Arial" w:hAnsi="Arial" w:cs="Arial"/>
          <w:sz w:val="22"/>
          <w:szCs w:val="22"/>
        </w:rPr>
        <w:t>:</w:t>
      </w:r>
    </w:p>
    <w:p w14:paraId="7CF208B0" w14:textId="05CB6F25" w:rsidR="008E467A" w:rsidRPr="006A50E4" w:rsidRDefault="008D2AAC" w:rsidP="008D2AAC">
      <w:pPr>
        <w:pStyle w:val="Paragrafoelenco"/>
        <w:widowControl w:val="0"/>
        <w:numPr>
          <w:ilvl w:val="0"/>
          <w:numId w:val="24"/>
        </w:numPr>
        <w:spacing w:after="80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MICRO</w:t>
      </w:r>
    </w:p>
    <w:p w14:paraId="68738BC5" w14:textId="179579BF" w:rsidR="008D2AAC" w:rsidRPr="006A50E4" w:rsidRDefault="008D2AAC" w:rsidP="008D2AAC">
      <w:pPr>
        <w:pStyle w:val="Paragrafoelenco"/>
        <w:widowControl w:val="0"/>
        <w:numPr>
          <w:ilvl w:val="0"/>
          <w:numId w:val="24"/>
        </w:numPr>
        <w:spacing w:after="80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PICCOLA </w:t>
      </w:r>
    </w:p>
    <w:p w14:paraId="5C6C4ADC" w14:textId="379153DD" w:rsidR="008D2AAC" w:rsidRPr="006A50E4" w:rsidRDefault="008D2AAC" w:rsidP="008D2AAC">
      <w:pPr>
        <w:pStyle w:val="Paragrafoelenco"/>
        <w:widowControl w:val="0"/>
        <w:numPr>
          <w:ilvl w:val="0"/>
          <w:numId w:val="24"/>
        </w:numPr>
        <w:spacing w:after="80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MEDIA</w:t>
      </w:r>
    </w:p>
    <w:p w14:paraId="6C44510E" w14:textId="77777777" w:rsidR="008E467A" w:rsidRPr="006A50E4" w:rsidRDefault="008E467A" w:rsidP="008E467A">
      <w:pPr>
        <w:widowControl w:val="0"/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0A50BDF3" w14:textId="77777777" w:rsidR="008E467A" w:rsidRPr="006A50E4" w:rsidRDefault="008E467A" w:rsidP="008E467A">
      <w:pPr>
        <w:widowControl w:val="0"/>
        <w:spacing w:after="80"/>
        <w:contextualSpacing/>
        <w:rPr>
          <w:rFonts w:ascii="Arial" w:hAnsi="Arial" w:cs="Arial"/>
          <w:b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A tal fine, consapevole delle responsabilità penali cui può andare incontro in caso di dichiarazioni mendaci, ai sensi e per gli effetti dell’art. 76 del D.P.R. 28 dicembre 2000, n. 445,</w:t>
      </w:r>
    </w:p>
    <w:p w14:paraId="5693C015" w14:textId="7469EC32" w:rsidR="008E467A" w:rsidRPr="006A50E4" w:rsidRDefault="008E467A" w:rsidP="008E467A">
      <w:pPr>
        <w:ind w:left="113" w:right="-43"/>
        <w:rPr>
          <w:rFonts w:ascii="Arial" w:hAnsi="Arial" w:cs="Arial"/>
          <w:sz w:val="22"/>
          <w:szCs w:val="22"/>
        </w:rPr>
      </w:pPr>
    </w:p>
    <w:p w14:paraId="0C94ADDC" w14:textId="77777777" w:rsidR="004C3582" w:rsidRPr="006A50E4" w:rsidRDefault="004C3582" w:rsidP="004C3582">
      <w:pPr>
        <w:spacing w:before="10" w:line="22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6A50E4">
        <w:rPr>
          <w:rFonts w:ascii="Arial" w:hAnsi="Arial" w:cs="Arial"/>
          <w:b/>
          <w:bCs/>
          <w:sz w:val="22"/>
          <w:szCs w:val="22"/>
        </w:rPr>
        <w:t>DICHIARA</w:t>
      </w:r>
    </w:p>
    <w:p w14:paraId="796D5004" w14:textId="677E0277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>i avere le caratteristiche dimensionali di MPMI secondo la normativa di riferimento</w:t>
      </w:r>
      <w:r w:rsidR="00151BB1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71A3AC0D" w14:textId="0779F6E8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>i essere iscritte nel Registro delle Imprese, tenuto presso la C.C.I.A.A. territorialmente competente</w:t>
      </w:r>
      <w:r w:rsidR="00151BB1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2F0C5FA4" w14:textId="0017517C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essere, qualora società tra professionisti iscritte nella sezione ordinaria e speciale della CCIAA e nella sezione speciale dell’albo tenuto presso l’ordine/collegio di appartenenza dei soci professionisti; </w:t>
      </w:r>
    </w:p>
    <w:p w14:paraId="08BDE63B" w14:textId="4F97C664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essere in regola con gli obblighi relativi al pagamento dei contributi previdenziali e assistenziali a favore dei lavoratori o avere un DURC regolare a seguito di certificazione che attesti la sussistenza e l’importo di crediti certi, liquidi ed esigibili vantati nei confronti di pubbliche amministrazioni. Nel caso di società tra professionisti che i soci siano in regola con gli obblighi previdenziali presso le Casse di riferimento; </w:t>
      </w:r>
    </w:p>
    <w:p w14:paraId="78361C21" w14:textId="6496BA59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lastRenderedPageBreak/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essere in regola con la normativa antimafia; </w:t>
      </w:r>
    </w:p>
    <w:p w14:paraId="4EE20EC1" w14:textId="288D4A5A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essere operative e nel pieno e libero esercizio dei propri diritti, non essendo sottoposte a procedure concorsuali anche volontarie (quali: fallimento, concordato preventivo, liquidazione, amministrazione straordinaria) né ad amministrazione controllata con l’unica eccezione del concordato con continuità aziendale (ovvero, in concordato con continuità aziendale con atto del…………………………………); </w:t>
      </w:r>
    </w:p>
    <w:p w14:paraId="515CEA30" w14:textId="187C5F1D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non aver presentato richiesta di concordato “in bianco” introdotto dall’ art. 33 Decreto Sviluppo-D.L. n.83/2012; </w:t>
      </w:r>
    </w:p>
    <w:p w14:paraId="749118BD" w14:textId="11B947B7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essere attive e non essere sottoposte ad accordi stragiudiziali né a piani asseverati ex art. 67 L.F., né accordi di ristrutturazione ex art. 182 bis L.F.; </w:t>
      </w:r>
    </w:p>
    <w:p w14:paraId="7D6EFAAD" w14:textId="1D87614D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operare nel pieno rispetto delle vigenti normative in materia di tutela ambientale, sicurezza e tutela della salute nei luoghi di lavoro, pari opportunità tra uomo e donna, contrattazione collettiva nazionale del lavoro; </w:t>
      </w:r>
    </w:p>
    <w:p w14:paraId="2593ADF8" w14:textId="7709D6C3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non presentare le caratteristiche di “impresa in difficoltà” ai sensi dell’art. 2 punto 18) del Regolamento (UE) n. 651/2014; </w:t>
      </w:r>
    </w:p>
    <w:p w14:paraId="2D85C4F5" w14:textId="07BDD516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non presentare le caratteristiche di impresa in crisi per sovraindebitamento ex Legge n. 3/2012; </w:t>
      </w:r>
    </w:p>
    <w:p w14:paraId="7FE1B7E0" w14:textId="0626CA02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>i non essere destinataria di un ordine di recupero pendente per effetto di una precedente decisione della Commissione che dichiara un aiuto illegale e incompatibile con il mercato interno (c.d. clausola DEGGENDORF);</w:t>
      </w:r>
    </w:p>
    <w:p w14:paraId="11581A84" w14:textId="4C138E30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non superare l’importo complessivo di aiuti DE MINIMIS concedibile, anche nell’ipotesi “Impresa Unica”, pari ad Euro 200.000,00 su un periodo di 3 esercizi finanziari, verificabile tramite consultazione del registro nazionale degli aiuti (RNA); </w:t>
      </w:r>
      <w:r w:rsidR="004C3582" w:rsidRPr="006A50E4">
        <w:rPr>
          <w:rFonts w:ascii="Arial" w:eastAsia="Calibri" w:hAnsi="Arial" w:cs="Arial"/>
          <w:i/>
          <w:iCs/>
          <w:sz w:val="22"/>
          <w:szCs w:val="22"/>
          <w:lang w:eastAsia="en-US"/>
        </w:rPr>
        <w:t>In caso di RTI/aggregazioni di imprese il presente requisito deve essere posseduto da ogni singola impresa raggruppata/raggruppanda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7BFE0374" w14:textId="389D7358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>i essere in possesso della capacità di contrarre ovvero non essere state oggetto di sanzione interdittiva o altra sanzione che comporti il divieto di contrarre con la pubblica amministrazione;</w:t>
      </w:r>
    </w:p>
    <w:p w14:paraId="5AD7809C" w14:textId="63AA38E6" w:rsidR="004C3582" w:rsidRPr="006A50E4" w:rsidRDefault="000E6E0B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i/>
          <w:iCs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</w:t>
      </w:r>
      <w:r w:rsidR="004C3582" w:rsidRPr="006A50E4">
        <w:rPr>
          <w:rFonts w:ascii="Arial" w:eastAsia="Calibri" w:hAnsi="Arial" w:cs="Arial"/>
          <w:sz w:val="22"/>
          <w:szCs w:val="22"/>
          <w:lang w:eastAsia="en-US"/>
        </w:rPr>
        <w:t xml:space="preserve">i non essere stato oggetto nei precedenti 3 anni di procedimenti amministrativi connessi ad atti di revoca per indebita percezione di risorse pubbliche, per carenza dei requisiti essenziali o per irregolarità della documentazione prodotta per cause imputabili al Beneficiario e non sanabili; </w:t>
      </w:r>
    </w:p>
    <w:p w14:paraId="186DCA19" w14:textId="77777777" w:rsidR="004C3582" w:rsidRPr="006A50E4" w:rsidRDefault="004C3582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di essere in regola con i pagamenti nei confronti della pubblica amministrazione;</w:t>
      </w:r>
    </w:p>
    <w:p w14:paraId="46EEEA5D" w14:textId="798F2F5D" w:rsidR="004C3582" w:rsidRPr="006A50E4" w:rsidRDefault="004C3582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di avere sede operativa nel territorio della regione Umbria</w:t>
      </w:r>
      <w:r w:rsidR="00151BB1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56A1BDFC" w14:textId="77777777" w:rsidR="004C3582" w:rsidRPr="006A50E4" w:rsidRDefault="004C3582" w:rsidP="00050D1B">
      <w:pPr>
        <w:pStyle w:val="Paragrafoelenco"/>
        <w:numPr>
          <w:ilvl w:val="0"/>
          <w:numId w:val="32"/>
        </w:numPr>
        <w:spacing w:before="0" w:after="0" w:line="24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6A50E4">
        <w:rPr>
          <w:rFonts w:ascii="Arial" w:eastAsia="Calibri" w:hAnsi="Arial" w:cs="Arial"/>
          <w:sz w:val="22"/>
          <w:szCs w:val="22"/>
          <w:lang w:eastAsia="en-US"/>
        </w:rPr>
        <w:t>di non aver effettuato, nei due anni precedenti la domanda di aiuto, una delocalizzazione verso lo stabilimento in cui deve svolgersi l’investimento iniziale per il quale è richiesto l’aiuto, e dichiara di impegnarsi a non farlo nei due anni successivi al completamento dell’investimento iniziale per il quale è richiesto l’aiuto (REG UE 1084/17).</w:t>
      </w:r>
    </w:p>
    <w:p w14:paraId="16026256" w14:textId="77777777" w:rsidR="004C3582" w:rsidRPr="006A50E4" w:rsidRDefault="004C3582" w:rsidP="004C3582">
      <w:pPr>
        <w:tabs>
          <w:tab w:val="left" w:pos="851"/>
        </w:tabs>
        <w:spacing w:before="240" w:after="240"/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 w:rsidRPr="006A50E4">
        <w:rPr>
          <w:rFonts w:ascii="Arial" w:hAnsi="Arial" w:cs="Arial"/>
          <w:b/>
          <w:bCs/>
          <w:sz w:val="22"/>
          <w:szCs w:val="22"/>
        </w:rPr>
        <w:t>DICHIARA INOLTRE</w:t>
      </w:r>
    </w:p>
    <w:p w14:paraId="74834565" w14:textId="77777777" w:rsidR="004C3582" w:rsidRPr="006A50E4" w:rsidRDefault="004C3582" w:rsidP="00050D1B">
      <w:pPr>
        <w:pStyle w:val="Paragrafoelenco"/>
        <w:numPr>
          <w:ilvl w:val="0"/>
          <w:numId w:val="19"/>
        </w:numPr>
        <w:tabs>
          <w:tab w:val="left" w:pos="851"/>
        </w:tabs>
        <w:spacing w:before="240" w:after="240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di impegnarsi a rispettare il divieto di cumulo di cui all'art. 22 dell’Avviso e, pertanto, a rinunciare alle provvidenze comunitarie, nazionali o regionali richieste per lo stesso progetto qualora la presente domanda sia ammessa alle agevolazioni di cui all’Avviso pubblico Azione 1.4.1 del POR-FESR 2014-2020 “Living Lab”;</w:t>
      </w:r>
    </w:p>
    <w:p w14:paraId="6B0A30D2" w14:textId="77777777" w:rsidR="004C3582" w:rsidRPr="006A50E4" w:rsidRDefault="004C3582" w:rsidP="00050D1B">
      <w:pPr>
        <w:pStyle w:val="Paragrafoelenco"/>
        <w:numPr>
          <w:ilvl w:val="0"/>
          <w:numId w:val="19"/>
        </w:numPr>
        <w:tabs>
          <w:tab w:val="left" w:pos="851"/>
        </w:tabs>
        <w:spacing w:before="240" w:after="240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di impegnarsi ad utilizzare il contributo eventualmente assentito per le finalità in ordine alle quali lo stesso è stato concesso;</w:t>
      </w:r>
    </w:p>
    <w:p w14:paraId="00FFCF52" w14:textId="77777777" w:rsidR="004C3582" w:rsidRPr="006A50E4" w:rsidRDefault="004C3582" w:rsidP="00050D1B">
      <w:pPr>
        <w:pStyle w:val="Paragrafoelenco"/>
        <w:numPr>
          <w:ilvl w:val="0"/>
          <w:numId w:val="27"/>
        </w:numPr>
        <w:tabs>
          <w:tab w:val="left" w:pos="851"/>
        </w:tabs>
        <w:spacing w:before="240" w:after="240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che i risultati del progetto finanziato dovranno essere mantenuti per il periodo di tre anni dal pagamento finale del contributo in conformità con quanto disposto dall’art. 71 del Reg. (UE) n. 1303/2013 e s.m.i;</w:t>
      </w:r>
    </w:p>
    <w:p w14:paraId="70C126F9" w14:textId="77777777" w:rsidR="004C3582" w:rsidRPr="006A50E4" w:rsidRDefault="004C3582" w:rsidP="00050D1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di curare la conservazione della documentazione amministrativa e contabile relativa al progetto separata dagli altri atti amministrativi dell’impresa e a renderla accessibile senza limitazioni al controllo e ispezioni ai funzionari incaricati dalle autorità regionali, nazionali o comunitarie ai sensi dei Reg. (CE) n. 1303/2013;</w:t>
      </w:r>
    </w:p>
    <w:p w14:paraId="6FC18651" w14:textId="77777777" w:rsidR="00050D1B" w:rsidRPr="006A50E4" w:rsidRDefault="004C3582" w:rsidP="00050D1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di adempiere agli obblighi di informazione di sua competenza di cui all’Allegato XII “Informazioni e comunicazioni sul sostegno fornito dai fondi” punto 2.2, secondo quanto disposto dall’art.115, comma 3 del Reg. (CE) n. 1303/2013 attenendosi alle indicazioni contenute nelle “Linee Guida per le azioni di informazioni per i beneficiari dei finanziamenti” riportate nel sito della Regione Umbria all’indirizzo </w:t>
      </w:r>
      <w:hyperlink r:id="rId13" w:history="1">
        <w:r w:rsidRPr="006A50E4">
          <w:rPr>
            <w:rStyle w:val="Collegamentoipertestuale"/>
            <w:rFonts w:ascii="Arial" w:hAnsi="Arial" w:cs="Arial"/>
            <w:color w:val="auto"/>
            <w:sz w:val="22"/>
            <w:szCs w:val="22"/>
          </w:rPr>
          <w:t>http://www.regione.umbria.it/programmazione-fesr/beneficiari-finali</w:t>
        </w:r>
      </w:hyperlink>
      <w:r w:rsidRPr="006A50E4">
        <w:rPr>
          <w:rFonts w:ascii="Arial" w:hAnsi="Arial" w:cs="Arial"/>
          <w:sz w:val="22"/>
          <w:szCs w:val="22"/>
        </w:rPr>
        <w:t xml:space="preserve">. </w:t>
      </w:r>
    </w:p>
    <w:p w14:paraId="6AC6675C" w14:textId="2813C053" w:rsidR="004C3582" w:rsidRPr="006A50E4" w:rsidRDefault="00050D1B" w:rsidP="00050D1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lastRenderedPageBreak/>
        <w:t xml:space="preserve">di impegnarsi a fornire tutte le informazioni che Sviluppumbria SpA dovesse ritenere </w:t>
      </w:r>
      <w:r w:rsidR="00B41B2D">
        <w:rPr>
          <w:rFonts w:ascii="Arial" w:hAnsi="Arial" w:cs="Arial"/>
          <w:sz w:val="22"/>
          <w:szCs w:val="22"/>
        </w:rPr>
        <w:t>essenziali</w:t>
      </w:r>
      <w:bookmarkStart w:id="5" w:name="_GoBack"/>
      <w:bookmarkEnd w:id="5"/>
      <w:r w:rsidRPr="006A50E4">
        <w:rPr>
          <w:rFonts w:ascii="Arial" w:hAnsi="Arial" w:cs="Arial"/>
          <w:sz w:val="22"/>
          <w:szCs w:val="22"/>
        </w:rPr>
        <w:t xml:space="preserve">, ivi comprese quelle necessarie alla verifica di dichiarazioni sostitutive precedentemente rese (DPR 445/2000) entro 15 giorni dalla data di ricevimento della comunicazione relativa; </w:t>
      </w:r>
    </w:p>
    <w:p w14:paraId="58781FDE" w14:textId="77777777" w:rsidR="004C3582" w:rsidRPr="006A50E4" w:rsidRDefault="004C3582" w:rsidP="00050D1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che la posizione INPS / INAIL dell’impresa è la seguente …………………………………. e che il CCNL applicato è ………………………………………………………………. (informazioni necessarie ai fini dell’acquisizione del DURC);</w:t>
      </w:r>
    </w:p>
    <w:p w14:paraId="136B73C6" w14:textId="77777777" w:rsidR="004C3582" w:rsidRPr="006A50E4" w:rsidRDefault="004C3582" w:rsidP="00050D1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che l’impresa è iscritta alla sede di ……….………… dell’Agenzia delle Entrate Ufficio di ………… (informazioni necessarie ai fini della verifica della regolarità fiscale);</w:t>
      </w:r>
    </w:p>
    <w:p w14:paraId="1C452A87" w14:textId="6DE40746" w:rsidR="004C3582" w:rsidRPr="006A50E4" w:rsidRDefault="004C3582" w:rsidP="00050D1B">
      <w:pPr>
        <w:pStyle w:val="Paragrafoelenco"/>
        <w:widowControl w:val="0"/>
        <w:numPr>
          <w:ilvl w:val="0"/>
          <w:numId w:val="16"/>
        </w:numPr>
        <w:tabs>
          <w:tab w:val="left" w:pos="851"/>
        </w:tabs>
        <w:spacing w:line="240" w:lineRule="auto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di presentare una domanda di aiuto il cui importo totale delle spese ammissibili è determinato in conformità con le disposizioni di cui agli artt. 8 e 9 dell’Avviso;</w:t>
      </w:r>
    </w:p>
    <w:p w14:paraId="247D4E58" w14:textId="77777777" w:rsidR="004C3582" w:rsidRPr="006A50E4" w:rsidRDefault="004C3582" w:rsidP="00050D1B">
      <w:pPr>
        <w:pStyle w:val="Paragrafoelenco"/>
        <w:widowControl w:val="0"/>
        <w:numPr>
          <w:ilvl w:val="0"/>
          <w:numId w:val="17"/>
        </w:numPr>
        <w:tabs>
          <w:tab w:val="left" w:pos="851"/>
        </w:tabs>
        <w:spacing w:before="240" w:after="240" w:line="240" w:lineRule="auto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 xml:space="preserve">presentare un Progetto per lo sviluppo di soluzioni innovative e tecnologiche afferente ad almeno una delle Aree di Innovazione della S3 Smart Specialization Strategy della Regione Umbria, (DGR 888 del 16/07/2014 e DGR n. 1481 del 20/12/2018); </w:t>
      </w:r>
    </w:p>
    <w:p w14:paraId="76333C83" w14:textId="77777777" w:rsidR="004C3582" w:rsidRPr="006A50E4" w:rsidRDefault="004C3582" w:rsidP="00050D1B">
      <w:pPr>
        <w:pStyle w:val="Paragrafoelenco"/>
        <w:widowControl w:val="0"/>
        <w:numPr>
          <w:ilvl w:val="0"/>
          <w:numId w:val="17"/>
        </w:numPr>
        <w:tabs>
          <w:tab w:val="left" w:pos="851"/>
        </w:tabs>
        <w:spacing w:before="240" w:after="240" w:line="240" w:lineRule="auto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prevedere il coinvolgimento di almeno un Rappresentante dell’Utenza Finale come previsto dall’art. 5 dell’Avviso dimostrato con la sottoscrizione della dichiarazione di intenti predisposta secondo il format di cui all’Allegato 4 del presente Avviso.</w:t>
      </w:r>
    </w:p>
    <w:p w14:paraId="34CAC6FA" w14:textId="77777777" w:rsidR="004C3582" w:rsidRPr="006A50E4" w:rsidRDefault="004C3582" w:rsidP="00050D1B">
      <w:pPr>
        <w:pStyle w:val="Paragrafoelenco"/>
        <w:widowControl w:val="0"/>
        <w:numPr>
          <w:ilvl w:val="0"/>
          <w:numId w:val="17"/>
        </w:numPr>
        <w:tabs>
          <w:tab w:val="left" w:pos="851"/>
        </w:tabs>
        <w:spacing w:line="240" w:lineRule="auto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che all’interno dell’azienda o di RTI/aggregazione il referente del progetto è il</w:t>
      </w:r>
    </w:p>
    <w:p w14:paraId="66EF19FB" w14:textId="38B8DB07" w:rsidR="00F7444C" w:rsidRPr="006A50E4" w:rsidRDefault="004C3582" w:rsidP="00050D1B">
      <w:pPr>
        <w:pStyle w:val="Paragrafoelenco"/>
        <w:widowControl w:val="0"/>
        <w:tabs>
          <w:tab w:val="left" w:pos="851"/>
        </w:tabs>
        <w:spacing w:line="240" w:lineRule="auto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Sig. ……………………………..……………..……………..…</w:t>
      </w:r>
      <w:r w:rsidR="00F2552E" w:rsidRPr="006A50E4">
        <w:rPr>
          <w:rFonts w:ascii="Arial" w:hAnsi="Arial" w:cs="Arial"/>
          <w:sz w:val="22"/>
          <w:szCs w:val="22"/>
        </w:rPr>
        <w:t>…….</w:t>
      </w:r>
      <w:r w:rsidRPr="006A50E4">
        <w:rPr>
          <w:rFonts w:ascii="Arial" w:hAnsi="Arial" w:cs="Arial"/>
          <w:sz w:val="22"/>
          <w:szCs w:val="22"/>
        </w:rPr>
        <w:t>…………</w:t>
      </w:r>
      <w:r w:rsidR="00F7444C" w:rsidRPr="006A50E4">
        <w:rPr>
          <w:rFonts w:ascii="Arial" w:hAnsi="Arial" w:cs="Arial"/>
          <w:sz w:val="22"/>
          <w:szCs w:val="22"/>
        </w:rPr>
        <w:t>…………………</w:t>
      </w:r>
      <w:r w:rsidRPr="006A50E4">
        <w:rPr>
          <w:rFonts w:ascii="Arial" w:hAnsi="Arial" w:cs="Arial"/>
          <w:sz w:val="22"/>
          <w:szCs w:val="22"/>
        </w:rPr>
        <w:t xml:space="preserve">.…………. </w:t>
      </w:r>
    </w:p>
    <w:p w14:paraId="7BD46A77" w14:textId="54CE14D4" w:rsidR="00F7444C" w:rsidRPr="006A50E4" w:rsidRDefault="004C3582" w:rsidP="00050D1B">
      <w:pPr>
        <w:pStyle w:val="Paragrafoelenco"/>
        <w:widowControl w:val="0"/>
        <w:tabs>
          <w:tab w:val="left" w:pos="851"/>
        </w:tabs>
        <w:spacing w:line="240" w:lineRule="auto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Tel. …………………………….…</w:t>
      </w:r>
      <w:r w:rsidR="00F7444C" w:rsidRPr="006A50E4">
        <w:rPr>
          <w:rFonts w:ascii="Arial" w:hAnsi="Arial" w:cs="Arial"/>
          <w:sz w:val="22"/>
          <w:szCs w:val="22"/>
        </w:rPr>
        <w:t>……..</w:t>
      </w:r>
      <w:r w:rsidRPr="006A50E4">
        <w:rPr>
          <w:rFonts w:ascii="Arial" w:hAnsi="Arial" w:cs="Arial"/>
          <w:sz w:val="22"/>
          <w:szCs w:val="22"/>
        </w:rPr>
        <w:t>……………… Cell. ……</w:t>
      </w:r>
      <w:r w:rsidR="00F7444C" w:rsidRPr="006A50E4">
        <w:rPr>
          <w:rFonts w:ascii="Arial" w:hAnsi="Arial" w:cs="Arial"/>
          <w:sz w:val="22"/>
          <w:szCs w:val="22"/>
        </w:rPr>
        <w:t>……</w:t>
      </w:r>
      <w:r w:rsidRPr="006A50E4">
        <w:rPr>
          <w:rFonts w:ascii="Arial" w:hAnsi="Arial" w:cs="Arial"/>
          <w:sz w:val="22"/>
          <w:szCs w:val="22"/>
        </w:rPr>
        <w:t>………</w:t>
      </w:r>
      <w:r w:rsidR="00F2552E" w:rsidRPr="006A50E4">
        <w:rPr>
          <w:rFonts w:ascii="Arial" w:hAnsi="Arial" w:cs="Arial"/>
          <w:sz w:val="22"/>
          <w:szCs w:val="22"/>
        </w:rPr>
        <w:t>……</w:t>
      </w:r>
      <w:r w:rsidRPr="006A50E4">
        <w:rPr>
          <w:rFonts w:ascii="Arial" w:hAnsi="Arial" w:cs="Arial"/>
          <w:sz w:val="22"/>
          <w:szCs w:val="22"/>
        </w:rPr>
        <w:t xml:space="preserve">……………………… </w:t>
      </w:r>
    </w:p>
    <w:p w14:paraId="62402302" w14:textId="221723F8" w:rsidR="004C3582" w:rsidRPr="006A50E4" w:rsidRDefault="004C3582" w:rsidP="00050D1B">
      <w:pPr>
        <w:pStyle w:val="Paragrafoelenco"/>
        <w:widowControl w:val="0"/>
        <w:tabs>
          <w:tab w:val="left" w:pos="851"/>
        </w:tabs>
        <w:spacing w:line="240" w:lineRule="auto"/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e-mail ……</w:t>
      </w:r>
      <w:r w:rsidR="00F7444C" w:rsidRPr="006A50E4">
        <w:rPr>
          <w:rFonts w:ascii="Arial" w:hAnsi="Arial" w:cs="Arial"/>
          <w:sz w:val="22"/>
          <w:szCs w:val="22"/>
        </w:rPr>
        <w:t>……</w:t>
      </w:r>
      <w:r w:rsidRPr="006A50E4">
        <w:rPr>
          <w:rFonts w:ascii="Arial" w:hAnsi="Arial" w:cs="Arial"/>
          <w:sz w:val="22"/>
          <w:szCs w:val="22"/>
        </w:rPr>
        <w:t>………………………………… PEC .…………</w:t>
      </w:r>
      <w:r w:rsidR="00F7444C" w:rsidRPr="006A50E4">
        <w:rPr>
          <w:rFonts w:ascii="Arial" w:hAnsi="Arial" w:cs="Arial"/>
          <w:sz w:val="22"/>
          <w:szCs w:val="22"/>
        </w:rPr>
        <w:t>……</w:t>
      </w:r>
      <w:r w:rsidRPr="006A50E4">
        <w:rPr>
          <w:rFonts w:ascii="Arial" w:hAnsi="Arial" w:cs="Arial"/>
          <w:sz w:val="22"/>
          <w:szCs w:val="22"/>
        </w:rPr>
        <w:t>…………..………………………….</w:t>
      </w:r>
    </w:p>
    <w:p w14:paraId="518BFAC9" w14:textId="423FE1A4" w:rsidR="004C3582" w:rsidRPr="006A50E4" w:rsidRDefault="004C3582" w:rsidP="00050D1B">
      <w:pPr>
        <w:pStyle w:val="Paragrafoelenco"/>
        <w:numPr>
          <w:ilvl w:val="0"/>
          <w:numId w:val="18"/>
        </w:numPr>
        <w:ind w:left="284"/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di essere informato, ai sensi e per gli effetti del Reg. UE 679/2016</w:t>
      </w:r>
      <w:r w:rsidR="00FE0372">
        <w:rPr>
          <w:rFonts w:ascii="Arial" w:hAnsi="Arial" w:cs="Arial"/>
          <w:sz w:val="22"/>
          <w:szCs w:val="22"/>
        </w:rPr>
        <w:t xml:space="preserve"> e</w:t>
      </w:r>
      <w:r w:rsidRPr="006A50E4">
        <w:rPr>
          <w:rFonts w:ascii="Arial" w:hAnsi="Arial" w:cs="Arial"/>
          <w:sz w:val="22"/>
          <w:szCs w:val="22"/>
        </w:rPr>
        <w:t xml:space="preserve"> D. Lgs. 196/03 “Codice in materia di protezione dei dati personali” e/o della normativa di settore di cui alla L.R. n. 18/90, che i dati personali raccolti saranno trattati, anche con strumenti informatici, esclusivamente nell’ambito del procedimento per il quale la presente dichiarazione viene resa.</w:t>
      </w:r>
    </w:p>
    <w:p w14:paraId="500DADE7" w14:textId="77777777" w:rsidR="00F7444C" w:rsidRPr="006A50E4" w:rsidRDefault="00F7444C" w:rsidP="004C358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2ADE215" w14:textId="5CF5781C" w:rsidR="004C3582" w:rsidRPr="006A50E4" w:rsidRDefault="004C3582" w:rsidP="004C358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A50E4">
        <w:rPr>
          <w:rFonts w:ascii="Arial" w:hAnsi="Arial" w:cs="Arial"/>
          <w:b/>
          <w:bCs/>
          <w:sz w:val="22"/>
          <w:szCs w:val="22"/>
        </w:rPr>
        <w:t>SOTTOSCRIZIONE DEL LEGALE RAPPRESENTANTE</w:t>
      </w:r>
    </w:p>
    <w:p w14:paraId="23C70684" w14:textId="77777777" w:rsidR="004C3582" w:rsidRPr="006A50E4" w:rsidRDefault="004C3582" w:rsidP="004C3582">
      <w:pPr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Il sottoscritto dichiara di rendere le precedenti dichiarazioni ai sensi degli artt. 47 e 48 del D.P.R. 28/12/2000 n. 445 e di essere consapevole delle responsabilità penali cui può andare incontro in caso di dichiarazione mendace o di esibizione di atto falso o contenente dati non rispondenti a verità, ai sensi dell'art. 76 del D.P.R. 28/12/2000 n. 445.</w:t>
      </w:r>
    </w:p>
    <w:p w14:paraId="7AB408F7" w14:textId="77777777" w:rsidR="003A2201" w:rsidRPr="006A50E4" w:rsidRDefault="003A2201" w:rsidP="003A2201">
      <w:pPr>
        <w:rPr>
          <w:rFonts w:ascii="Arial" w:hAnsi="Arial" w:cs="Arial"/>
          <w:sz w:val="22"/>
          <w:szCs w:val="22"/>
        </w:rPr>
      </w:pPr>
      <w:r w:rsidRPr="006A50E4">
        <w:rPr>
          <w:rFonts w:ascii="Arial" w:hAnsi="Arial" w:cs="Arial"/>
          <w:sz w:val="22"/>
          <w:szCs w:val="22"/>
        </w:rPr>
        <w:t>Dichiara inoltre di allegare, quale parte integrante e sostanziale alla presente domanda, la seguente documentazione:</w:t>
      </w:r>
    </w:p>
    <w:p w14:paraId="1F1643EB" w14:textId="798D1FA8" w:rsidR="003A2201" w:rsidRDefault="00687D4A" w:rsidP="00687D4A">
      <w:pPr>
        <w:pStyle w:val="Paragrafoelenco"/>
        <w:numPr>
          <w:ilvl w:val="0"/>
          <w:numId w:val="34"/>
        </w:numPr>
        <w:rPr>
          <w:rFonts w:ascii="Arial" w:hAnsi="Arial" w:cs="Arial"/>
          <w:sz w:val="22"/>
          <w:szCs w:val="22"/>
        </w:rPr>
      </w:pPr>
      <w:r w:rsidRPr="00687D4A">
        <w:rPr>
          <w:rFonts w:ascii="Arial" w:hAnsi="Arial" w:cs="Arial"/>
          <w:sz w:val="22"/>
          <w:szCs w:val="22"/>
        </w:rPr>
        <w:t>Allegati 3, 3a, 3b - Dichiarazione De Minimis con firma digitale dal legale rappresentante in corso di validità</w:t>
      </w:r>
    </w:p>
    <w:p w14:paraId="36047242" w14:textId="77777777" w:rsidR="00687D4A" w:rsidRPr="00687D4A" w:rsidRDefault="00687D4A" w:rsidP="00687D4A">
      <w:pPr>
        <w:pStyle w:val="Paragrafoelenco"/>
        <w:rPr>
          <w:rFonts w:ascii="Arial" w:hAnsi="Arial" w:cs="Arial"/>
          <w:sz w:val="22"/>
          <w:szCs w:val="22"/>
        </w:rPr>
      </w:pPr>
    </w:p>
    <w:tbl>
      <w:tblPr>
        <w:tblW w:w="10344" w:type="dxa"/>
        <w:tblLook w:val="04A0" w:firstRow="1" w:lastRow="0" w:firstColumn="1" w:lastColumn="0" w:noHBand="0" w:noVBand="1"/>
      </w:tblPr>
      <w:tblGrid>
        <w:gridCol w:w="4525"/>
        <w:gridCol w:w="5819"/>
      </w:tblGrid>
      <w:tr w:rsidR="004C3582" w:rsidRPr="00687D4A" w14:paraId="0ED143AB" w14:textId="77777777" w:rsidTr="00417242">
        <w:tc>
          <w:tcPr>
            <w:tcW w:w="4525" w:type="dxa"/>
            <w:shd w:val="clear" w:color="auto" w:fill="FFFFFF"/>
          </w:tcPr>
          <w:p w14:paraId="1985D620" w14:textId="0C2C23CD" w:rsidR="004C3582" w:rsidRPr="00687D4A" w:rsidRDefault="00F7444C" w:rsidP="00417242">
            <w:pPr>
              <w:rPr>
                <w:rFonts w:ascii="Arial" w:hAnsi="Arial" w:cs="Arial"/>
                <w:b/>
                <w:bCs/>
                <w:i/>
                <w:sz w:val="22"/>
                <w:szCs w:val="22"/>
                <w:u w:val="single"/>
              </w:rPr>
            </w:pPr>
            <w:r w:rsidRPr="00687D4A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="004C3582" w:rsidRPr="00687D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irma </w:t>
            </w:r>
            <w:r w:rsidR="003F436C" w:rsidRPr="00687D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digitale </w:t>
            </w:r>
            <w:r w:rsidR="00455DCC" w:rsidRPr="00687D4A">
              <w:rPr>
                <w:rFonts w:ascii="Arial" w:hAnsi="Arial" w:cs="Arial"/>
                <w:b/>
                <w:bCs/>
                <w:sz w:val="22"/>
                <w:szCs w:val="22"/>
              </w:rPr>
              <w:t>del</w:t>
            </w:r>
            <w:r w:rsidR="004C3582" w:rsidRPr="00687D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legale rappresentante</w:t>
            </w:r>
          </w:p>
        </w:tc>
        <w:tc>
          <w:tcPr>
            <w:tcW w:w="5819" w:type="dxa"/>
            <w:shd w:val="clear" w:color="auto" w:fill="FFFFFF"/>
            <w:vAlign w:val="center"/>
          </w:tcPr>
          <w:p w14:paraId="3E744D96" w14:textId="77777777" w:rsidR="004C3582" w:rsidRPr="00687D4A" w:rsidRDefault="004C3582" w:rsidP="004172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A8B0F54" w14:textId="13D7B2CE" w:rsidR="004C3582" w:rsidRPr="006A50E4" w:rsidRDefault="004C3582" w:rsidP="008E467A">
      <w:pPr>
        <w:ind w:left="113" w:right="-43"/>
        <w:rPr>
          <w:rFonts w:ascii="Arial" w:hAnsi="Arial" w:cs="Arial"/>
          <w:sz w:val="22"/>
          <w:szCs w:val="22"/>
        </w:rPr>
      </w:pPr>
    </w:p>
    <w:p w14:paraId="54F33F88" w14:textId="12D9352D" w:rsidR="004C3582" w:rsidRPr="006A50E4" w:rsidRDefault="004C3582" w:rsidP="008E467A">
      <w:pPr>
        <w:ind w:left="113" w:right="-43"/>
        <w:rPr>
          <w:rFonts w:ascii="Arial" w:hAnsi="Arial" w:cs="Arial"/>
          <w:sz w:val="22"/>
          <w:szCs w:val="22"/>
        </w:rPr>
      </w:pPr>
    </w:p>
    <w:p w14:paraId="31D9C0FC" w14:textId="09CD61E3" w:rsidR="004C3582" w:rsidRPr="006A50E4" w:rsidRDefault="004C3582" w:rsidP="008E467A">
      <w:pPr>
        <w:ind w:left="113" w:right="-43"/>
        <w:rPr>
          <w:rFonts w:ascii="Arial" w:hAnsi="Arial" w:cs="Arial"/>
          <w:sz w:val="22"/>
          <w:szCs w:val="22"/>
        </w:rPr>
      </w:pPr>
    </w:p>
    <w:p w14:paraId="2730E8E1" w14:textId="1A62C80C" w:rsidR="004C3582" w:rsidRPr="006A50E4" w:rsidRDefault="004C3582" w:rsidP="00404631">
      <w:pPr>
        <w:ind w:right="-43"/>
        <w:rPr>
          <w:rFonts w:ascii="Arial" w:hAnsi="Arial" w:cs="Arial"/>
          <w:sz w:val="22"/>
          <w:szCs w:val="22"/>
        </w:rPr>
      </w:pPr>
    </w:p>
    <w:sectPr w:rsidR="004C3582" w:rsidRPr="006A50E4" w:rsidSect="00F7444C">
      <w:pgSz w:w="12240" w:h="15840" w:code="1"/>
      <w:pgMar w:top="822" w:right="1021" w:bottom="777" w:left="1021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C2AB1" w14:textId="77777777" w:rsidR="00D17A77" w:rsidRDefault="00D17A77">
      <w:pPr>
        <w:spacing w:before="0" w:after="0" w:line="240" w:lineRule="auto"/>
      </w:pPr>
      <w:r>
        <w:separator/>
      </w:r>
    </w:p>
  </w:endnote>
  <w:endnote w:type="continuationSeparator" w:id="0">
    <w:p w14:paraId="63DA5EA5" w14:textId="77777777" w:rsidR="00D17A77" w:rsidRDefault="00D17A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nt26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Lucida Grande">
    <w:altName w:val="DokChampa"/>
    <w:charset w:val="00"/>
    <w:family w:val="auto"/>
    <w:pitch w:val="variable"/>
    <w:sig w:usb0="03000000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Roman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6436072"/>
      <w:docPartObj>
        <w:docPartGallery w:val="Page Numbers (Bottom of Page)"/>
        <w:docPartUnique/>
      </w:docPartObj>
    </w:sdtPr>
    <w:sdtEndPr/>
    <w:sdtContent>
      <w:p w14:paraId="31491637" w14:textId="1DD883BA" w:rsidR="009E0866" w:rsidRDefault="009E086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80910">
          <w:rPr>
            <w:noProof/>
            <w:lang w:val="it-IT"/>
          </w:rPr>
          <w:t>2</w:t>
        </w:r>
        <w:r>
          <w:fldChar w:fldCharType="end"/>
        </w:r>
      </w:p>
    </w:sdtContent>
  </w:sdt>
  <w:p w14:paraId="7DCCA062" w14:textId="4CAA0330" w:rsidR="009E0866" w:rsidRDefault="009E086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D1F9C" w14:textId="2ED363F2" w:rsidR="009E0866" w:rsidRDefault="009E0866">
    <w:pPr>
      <w:widowControl w:val="0"/>
      <w:autoSpaceDE w:val="0"/>
      <w:spacing w:before="0" w:after="0" w:line="280" w:lineRule="atLeast"/>
      <w:jc w:val="right"/>
      <w:rPr>
        <w:rFonts w:ascii="Times Roman" w:eastAsia="MS Mincho" w:hAnsi="Times Roman" w:cs="Times Roman"/>
        <w:color w:val="000000"/>
      </w:rPr>
    </w:pPr>
    <w:r>
      <w:rPr>
        <w:rFonts w:ascii="Times Roman" w:eastAsia="Times Roman" w:hAnsi="Times Roman" w:cs="Times Roman"/>
        <w:color w:val="000000"/>
      </w:rPr>
      <w:t xml:space="preserve"> </w:t>
    </w:r>
  </w:p>
  <w:p w14:paraId="65927651" w14:textId="77777777" w:rsidR="009E0866" w:rsidRDefault="009E0866">
    <w:pPr>
      <w:pStyle w:val="Pidipagina"/>
      <w:rPr>
        <w:rFonts w:ascii="Times Roman" w:eastAsia="MS Mincho" w:hAnsi="Times Roman" w:cs="Times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8AFFC" w14:textId="77777777" w:rsidR="00D17A77" w:rsidRDefault="00D17A77">
      <w:pPr>
        <w:spacing w:before="0" w:after="0" w:line="240" w:lineRule="auto"/>
      </w:pPr>
      <w:r>
        <w:separator/>
      </w:r>
    </w:p>
  </w:footnote>
  <w:footnote w:type="continuationSeparator" w:id="0">
    <w:p w14:paraId="46795193" w14:textId="77777777" w:rsidR="00D17A77" w:rsidRDefault="00D17A77">
      <w:pPr>
        <w:spacing w:before="0" w:after="0" w:line="240" w:lineRule="auto"/>
      </w:pPr>
      <w:r>
        <w:continuationSeparator/>
      </w:r>
    </w:p>
  </w:footnote>
  <w:footnote w:id="1">
    <w:p w14:paraId="60FBB52C" w14:textId="77777777" w:rsidR="00050D1B" w:rsidRPr="007E4FC9" w:rsidRDefault="00050D1B" w:rsidP="00050D1B">
      <w:pPr>
        <w:pStyle w:val="Testonotaapidipagina"/>
        <w:spacing w:before="0" w:after="0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lang w:val="it-IT"/>
        </w:rPr>
        <w:t>Seleziona la sfida/e a cui il progetto proposto intende fornire una soluzione</w:t>
      </w:r>
    </w:p>
  </w:footnote>
  <w:footnote w:id="2">
    <w:p w14:paraId="336248DA" w14:textId="77777777" w:rsidR="00050D1B" w:rsidRPr="000A609E" w:rsidRDefault="00050D1B" w:rsidP="00050D1B">
      <w:pPr>
        <w:pStyle w:val="Testonotaapidipagina"/>
        <w:spacing w:before="0" w:after="0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lang w:val="it-IT"/>
        </w:rPr>
        <w:tab/>
        <w:t>Riportare qui l’importo della spesa ammissibile,</w:t>
      </w:r>
      <w:r w:rsidRPr="003A535E">
        <w:rPr>
          <w:lang w:val="it-IT"/>
        </w:rPr>
        <w:t xml:space="preserve"> </w:t>
      </w:r>
      <w:r w:rsidRPr="008426E4">
        <w:rPr>
          <w:lang w:val="it-IT"/>
        </w:rPr>
        <w:t>su</w:t>
      </w:r>
      <w:r>
        <w:rPr>
          <w:lang w:val="it-IT"/>
        </w:rPr>
        <w:t xml:space="preserve"> cui il contributo richiesto è stato calcolato, in conformità con le disposizioni di cui all’art. 8 e 9 dell’Avviso.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452C" w14:textId="36623246" w:rsidR="009E0866" w:rsidRDefault="009E0866" w:rsidP="00523EA0">
    <w:pPr>
      <w:pStyle w:val="Intestazione"/>
    </w:pPr>
    <w:bookmarkStart w:id="4" w:name="_Hlk532908437"/>
  </w:p>
  <w:bookmarkEnd w:id="4"/>
  <w:p w14:paraId="1B729A9D" w14:textId="77777777" w:rsidR="009E0866" w:rsidRDefault="009E086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1C7E7" w14:textId="05399D2A" w:rsidR="00455DCC" w:rsidRDefault="00455DCC" w:rsidP="00455DCC">
    <w:pPr>
      <w:widowControl w:val="0"/>
      <w:autoSpaceDE w:val="0"/>
      <w:spacing w:before="0" w:after="0" w:line="280" w:lineRule="atLeast"/>
      <w:jc w:val="left"/>
      <w:rPr>
        <w:noProof/>
      </w:rPr>
    </w:pPr>
  </w:p>
  <w:p w14:paraId="0E4F1081" w14:textId="14DFA0E6" w:rsidR="00455DCC" w:rsidRDefault="00455DCC" w:rsidP="00455DCC">
    <w:pPr>
      <w:widowControl w:val="0"/>
      <w:autoSpaceDE w:val="0"/>
      <w:spacing w:before="0" w:after="0" w:line="280" w:lineRule="atLeast"/>
      <w:jc w:val="left"/>
      <w:rPr>
        <w:noProof/>
      </w:rPr>
    </w:pPr>
  </w:p>
  <w:p w14:paraId="622C4DE0" w14:textId="58B47EAA" w:rsidR="00F7444C" w:rsidRDefault="00F7444C" w:rsidP="00455DCC">
    <w:pPr>
      <w:widowControl w:val="0"/>
      <w:autoSpaceDE w:val="0"/>
      <w:spacing w:before="0" w:after="0" w:line="280" w:lineRule="atLeast"/>
      <w:jc w:val="left"/>
      <w:rPr>
        <w:noProof/>
      </w:rPr>
    </w:pPr>
  </w:p>
  <w:p w14:paraId="1F6C1601" w14:textId="77777777" w:rsidR="00F7444C" w:rsidRDefault="00F7444C" w:rsidP="00455DCC">
    <w:pPr>
      <w:widowControl w:val="0"/>
      <w:autoSpaceDE w:val="0"/>
      <w:spacing w:before="0" w:after="0" w:line="280" w:lineRule="atLeast"/>
      <w:jc w:val="left"/>
      <w:rPr>
        <w:noProof/>
      </w:rPr>
    </w:pPr>
  </w:p>
  <w:p w14:paraId="4209D0B1" w14:textId="77777777" w:rsidR="00455DCC" w:rsidRDefault="00455DCC" w:rsidP="00455DCC">
    <w:pPr>
      <w:widowControl w:val="0"/>
      <w:autoSpaceDE w:val="0"/>
      <w:spacing w:before="0" w:after="0" w:line="280" w:lineRule="atLeast"/>
      <w:jc w:val="left"/>
      <w:rPr>
        <w:noProof/>
      </w:rPr>
    </w:pPr>
  </w:p>
  <w:p w14:paraId="361EB62C" w14:textId="77777777" w:rsidR="00455DCC" w:rsidRPr="004F4CC3" w:rsidRDefault="00455DCC" w:rsidP="00455DCC">
    <w:pPr>
      <w:pBdr>
        <w:bottom w:val="single" w:sz="6" w:space="1" w:color="auto"/>
      </w:pBdr>
      <w:spacing w:before="6" w:line="260" w:lineRule="exact"/>
      <w:rPr>
        <w:sz w:val="26"/>
        <w:szCs w:val="26"/>
      </w:rPr>
    </w:pPr>
    <w:r w:rsidRPr="004F4CC3">
      <w:rPr>
        <w:noProof/>
      </w:rPr>
      <w:drawing>
        <wp:anchor distT="0" distB="0" distL="114300" distR="114300" simplePos="0" relativeHeight="251660288" behindDoc="0" locked="0" layoutInCell="1" allowOverlap="1" wp14:anchorId="533F73E0" wp14:editId="444D3390">
          <wp:simplePos x="0" y="0"/>
          <wp:positionH relativeFrom="column">
            <wp:posOffset>1334770</wp:posOffset>
          </wp:positionH>
          <wp:positionV relativeFrom="paragraph">
            <wp:posOffset>-713105</wp:posOffset>
          </wp:positionV>
          <wp:extent cx="758825" cy="855345"/>
          <wp:effectExtent l="0" t="0" r="3175" b="1905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1312" behindDoc="0" locked="0" layoutInCell="1" allowOverlap="1" wp14:anchorId="60BFF753" wp14:editId="3F800717">
          <wp:simplePos x="0" y="0"/>
          <wp:positionH relativeFrom="column">
            <wp:posOffset>2311400</wp:posOffset>
          </wp:positionH>
          <wp:positionV relativeFrom="paragraph">
            <wp:posOffset>-723900</wp:posOffset>
          </wp:positionV>
          <wp:extent cx="895350" cy="895350"/>
          <wp:effectExtent l="0" t="0" r="0" b="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2336" behindDoc="0" locked="0" layoutInCell="1" allowOverlap="1" wp14:anchorId="2D9CD253" wp14:editId="743D933D">
          <wp:simplePos x="0" y="0"/>
          <wp:positionH relativeFrom="column">
            <wp:posOffset>3573145</wp:posOffset>
          </wp:positionH>
          <wp:positionV relativeFrom="paragraph">
            <wp:posOffset>-714375</wp:posOffset>
          </wp:positionV>
          <wp:extent cx="998220" cy="876300"/>
          <wp:effectExtent l="0" t="0" r="0" b="0"/>
          <wp:wrapNone/>
          <wp:docPr id="8" name="Immagine 8" descr="1c045a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0" descr="1c045a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3360" behindDoc="0" locked="0" layoutInCell="1" allowOverlap="1" wp14:anchorId="79468A3C" wp14:editId="22322266">
          <wp:simplePos x="0" y="0"/>
          <wp:positionH relativeFrom="column">
            <wp:posOffset>4852670</wp:posOffset>
          </wp:positionH>
          <wp:positionV relativeFrom="paragraph">
            <wp:posOffset>-673735</wp:posOffset>
          </wp:positionV>
          <wp:extent cx="1315720" cy="781050"/>
          <wp:effectExtent l="0" t="0" r="0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59264" behindDoc="0" locked="0" layoutInCell="1" allowOverlap="1" wp14:anchorId="785E6D9B" wp14:editId="599FC93F">
          <wp:simplePos x="0" y="0"/>
          <wp:positionH relativeFrom="column">
            <wp:posOffset>0</wp:posOffset>
          </wp:positionH>
          <wp:positionV relativeFrom="paragraph">
            <wp:posOffset>-679450</wp:posOffset>
          </wp:positionV>
          <wp:extent cx="1020445" cy="788670"/>
          <wp:effectExtent l="0" t="0" r="8255" b="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7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78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DC451D" w14:textId="2DD4A86A" w:rsidR="009E0866" w:rsidRDefault="009E0866" w:rsidP="00523EA0">
    <w:pPr>
      <w:widowControl w:val="0"/>
      <w:autoSpaceDE w:val="0"/>
      <w:spacing w:before="0" w:after="0" w:line="280" w:lineRule="atLeast"/>
      <w:jc w:val="left"/>
      <w:rPr>
        <w:rFonts w:ascii="Times Roman" w:eastAsia="MS Mincho" w:hAnsi="Times Roman" w:cs="Times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B43D4" w14:textId="77777777" w:rsidR="000A4B9F" w:rsidRDefault="000A4B9F" w:rsidP="00455DCC">
    <w:pPr>
      <w:widowControl w:val="0"/>
      <w:autoSpaceDE w:val="0"/>
      <w:spacing w:before="0" w:after="0" w:line="280" w:lineRule="atLeast"/>
      <w:jc w:val="left"/>
      <w:rPr>
        <w:noProof/>
      </w:rPr>
    </w:pPr>
  </w:p>
  <w:p w14:paraId="3A85EB11" w14:textId="77777777" w:rsidR="000A4B9F" w:rsidRDefault="000A4B9F" w:rsidP="00455DCC">
    <w:pPr>
      <w:widowControl w:val="0"/>
      <w:autoSpaceDE w:val="0"/>
      <w:spacing w:before="0" w:after="0" w:line="280" w:lineRule="atLeast"/>
      <w:jc w:val="left"/>
      <w:rPr>
        <w:noProof/>
      </w:rPr>
    </w:pPr>
  </w:p>
  <w:p w14:paraId="3E97B6DB" w14:textId="77777777" w:rsidR="000A4B9F" w:rsidRDefault="000A4B9F" w:rsidP="00455DCC">
    <w:pPr>
      <w:widowControl w:val="0"/>
      <w:autoSpaceDE w:val="0"/>
      <w:spacing w:before="0" w:after="0" w:line="280" w:lineRule="atLeast"/>
      <w:jc w:val="left"/>
      <w:rPr>
        <w:noProof/>
      </w:rPr>
    </w:pPr>
  </w:p>
  <w:p w14:paraId="5D4EB491" w14:textId="77777777" w:rsidR="000A4B9F" w:rsidRPr="004F4CC3" w:rsidRDefault="000A4B9F" w:rsidP="00455DCC">
    <w:pPr>
      <w:pBdr>
        <w:bottom w:val="single" w:sz="6" w:space="1" w:color="auto"/>
      </w:pBdr>
      <w:spacing w:before="6" w:line="260" w:lineRule="exact"/>
      <w:rPr>
        <w:sz w:val="26"/>
        <w:szCs w:val="26"/>
      </w:rPr>
    </w:pPr>
    <w:r w:rsidRPr="004F4CC3">
      <w:rPr>
        <w:noProof/>
      </w:rPr>
      <w:drawing>
        <wp:anchor distT="0" distB="0" distL="114300" distR="114300" simplePos="0" relativeHeight="251666432" behindDoc="0" locked="0" layoutInCell="1" allowOverlap="1" wp14:anchorId="4403FE5B" wp14:editId="6841C239">
          <wp:simplePos x="0" y="0"/>
          <wp:positionH relativeFrom="column">
            <wp:posOffset>1334770</wp:posOffset>
          </wp:positionH>
          <wp:positionV relativeFrom="paragraph">
            <wp:posOffset>-713105</wp:posOffset>
          </wp:positionV>
          <wp:extent cx="758825" cy="855345"/>
          <wp:effectExtent l="0" t="0" r="3175" b="1905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7456" behindDoc="0" locked="0" layoutInCell="1" allowOverlap="1" wp14:anchorId="3DC4E464" wp14:editId="457AA872">
          <wp:simplePos x="0" y="0"/>
          <wp:positionH relativeFrom="column">
            <wp:posOffset>2311400</wp:posOffset>
          </wp:positionH>
          <wp:positionV relativeFrom="paragraph">
            <wp:posOffset>-723900</wp:posOffset>
          </wp:positionV>
          <wp:extent cx="895350" cy="895350"/>
          <wp:effectExtent l="0" t="0" r="0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8480" behindDoc="0" locked="0" layoutInCell="1" allowOverlap="1" wp14:anchorId="0D9CE845" wp14:editId="57876426">
          <wp:simplePos x="0" y="0"/>
          <wp:positionH relativeFrom="column">
            <wp:posOffset>3573145</wp:posOffset>
          </wp:positionH>
          <wp:positionV relativeFrom="paragraph">
            <wp:posOffset>-714375</wp:posOffset>
          </wp:positionV>
          <wp:extent cx="998220" cy="876300"/>
          <wp:effectExtent l="0" t="0" r="0" b="0"/>
          <wp:wrapNone/>
          <wp:docPr id="13" name="Immagine 13" descr="1c045a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0" descr="1c045a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9504" behindDoc="0" locked="0" layoutInCell="1" allowOverlap="1" wp14:anchorId="0019F1C8" wp14:editId="7E5D2F50">
          <wp:simplePos x="0" y="0"/>
          <wp:positionH relativeFrom="column">
            <wp:posOffset>4852670</wp:posOffset>
          </wp:positionH>
          <wp:positionV relativeFrom="paragraph">
            <wp:posOffset>-673735</wp:posOffset>
          </wp:positionV>
          <wp:extent cx="1315720" cy="781050"/>
          <wp:effectExtent l="0" t="0" r="0" b="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5408" behindDoc="0" locked="0" layoutInCell="1" allowOverlap="1" wp14:anchorId="57ED0FF7" wp14:editId="3C8A609B">
          <wp:simplePos x="0" y="0"/>
          <wp:positionH relativeFrom="column">
            <wp:posOffset>0</wp:posOffset>
          </wp:positionH>
          <wp:positionV relativeFrom="paragraph">
            <wp:posOffset>-679450</wp:posOffset>
          </wp:positionV>
          <wp:extent cx="1020445" cy="788670"/>
          <wp:effectExtent l="0" t="0" r="8255" b="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7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78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7203AE" w14:textId="77777777" w:rsidR="000A4B9F" w:rsidRDefault="000A4B9F" w:rsidP="00523EA0">
    <w:pPr>
      <w:widowControl w:val="0"/>
      <w:autoSpaceDE w:val="0"/>
      <w:spacing w:before="0" w:after="0" w:line="280" w:lineRule="atLeast"/>
      <w:jc w:val="left"/>
      <w:rPr>
        <w:rFonts w:ascii="Times Roman" w:eastAsia="MS Mincho" w:hAnsi="Times Roman" w:cs="Times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547" w:hanging="360"/>
      </w:pPr>
      <w:rPr>
        <w:rFonts w:hint="default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lowerLetter"/>
      <w:lvlText w:val="%1)"/>
      <w:lvlJc w:val="left"/>
      <w:pPr>
        <w:tabs>
          <w:tab w:val="num" w:pos="708"/>
        </w:tabs>
        <w:ind w:left="717" w:hanging="360"/>
      </w:pPr>
      <w:rPr>
        <w:sz w:val="22"/>
        <w:szCs w:val="22"/>
        <w:highlight w:val="yellow"/>
        <w:lang w:val="it-IT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2"/>
        <w:szCs w:val="22"/>
        <w:lang w:val="it-IT"/>
      </w:r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4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3" w:hanging="360"/>
      </w:pPr>
      <w:rPr>
        <w:rFonts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upperRoman"/>
      <w:lvlText w:val="%1."/>
      <w:lvlJc w:val="left"/>
      <w:pPr>
        <w:tabs>
          <w:tab w:val="num" w:pos="0"/>
        </w:tabs>
        <w:ind w:left="776" w:hanging="720"/>
      </w:pPr>
      <w:rPr>
        <w:rFonts w:hint="default"/>
        <w:szCs w:val="18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2"/>
        <w:szCs w:val="22"/>
        <w:highlight w:val="cyan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053" w:hanging="360"/>
      </w:pPr>
      <w:rPr>
        <w:sz w:val="22"/>
        <w:szCs w:val="22"/>
        <w:lang w:val="it-I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22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lang w:val="it-IT"/>
      </w:rPr>
    </w:lvl>
  </w:abstractNum>
  <w:abstractNum w:abstractNumId="23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lang w:val="it-IT"/>
      </w:rPr>
    </w:lvl>
  </w:abstractNum>
  <w:abstractNum w:abstractNumId="2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lowerRoman"/>
      <w:lvlText w:val="%1)"/>
      <w:lvlJc w:val="left"/>
      <w:pPr>
        <w:tabs>
          <w:tab w:val="num" w:pos="0"/>
        </w:tabs>
        <w:ind w:left="1080" w:hanging="720"/>
      </w:pPr>
      <w:rPr>
        <w:rFonts w:eastAsia="MS Mincho" w:hint="default"/>
        <w:sz w:val="22"/>
        <w:szCs w:val="22"/>
        <w:highlight w:val="yellow"/>
        <w:lang w:val="it-IT"/>
      </w:rPr>
    </w:lvl>
  </w:abstractNum>
  <w:abstractNum w:abstractNumId="28" w15:restartNumberingAfterBreak="0">
    <w:nsid w:val="0000001E"/>
    <w:multiLevelType w:val="single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29" w15:restartNumberingAfterBreak="0">
    <w:nsid w:val="0000001F"/>
    <w:multiLevelType w:val="singleLevel"/>
    <w:tmpl w:val="E75C4F58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highlight w:val="yellow"/>
      </w:rPr>
    </w:lvl>
  </w:abstractNum>
  <w:abstractNum w:abstractNumId="30" w15:restartNumberingAfterBreak="0">
    <w:nsid w:val="00000020"/>
    <w:multiLevelType w:val="singleLevel"/>
    <w:tmpl w:val="00000020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eastAsia="MS Mincho"/>
        <w:sz w:val="22"/>
        <w:szCs w:val="22"/>
        <w:lang w:val="it-IT"/>
      </w:rPr>
    </w:lvl>
  </w:abstractNum>
  <w:abstractNum w:abstractNumId="31" w15:restartNumberingAfterBreak="0">
    <w:nsid w:val="00000021"/>
    <w:multiLevelType w:val="singleLevel"/>
    <w:tmpl w:val="00000021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2"/>
    <w:multiLevelType w:val="singleLevel"/>
    <w:tmpl w:val="00000022"/>
    <w:name w:val="WW8Num35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33" w15:restartNumberingAfterBreak="0">
    <w:nsid w:val="00000023"/>
    <w:multiLevelType w:val="singleLevel"/>
    <w:tmpl w:val="84D6AABE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ascii="Calibri" w:eastAsia="MS Mincho" w:hAnsi="Calibri" w:cs="Calibri" w:hint="default"/>
        <w:caps w:val="0"/>
        <w:strike w:val="0"/>
        <w:dstrike w:val="0"/>
        <w:vanish w:val="0"/>
        <w:color w:val="000000"/>
        <w:sz w:val="22"/>
        <w:szCs w:val="22"/>
        <w:highlight w:val="yellow"/>
        <w:vertAlign w:val="baseline"/>
        <w:lang w:val="it-I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00000024"/>
    <w:multiLevelType w:val="singleLevel"/>
    <w:tmpl w:val="13B8BBC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sz w:val="22"/>
        <w:szCs w:val="22"/>
        <w:lang w:val="it-IT"/>
      </w:rPr>
    </w:lvl>
  </w:abstractNum>
  <w:abstractNum w:abstractNumId="35" w15:restartNumberingAfterBreak="0">
    <w:nsid w:val="00000025"/>
    <w:multiLevelType w:val="singleLevel"/>
    <w:tmpl w:val="00000025"/>
    <w:name w:val="WW8Num38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36" w15:restartNumberingAfterBreak="0">
    <w:nsid w:val="00000026"/>
    <w:multiLevelType w:val="single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  <w:highlight w:val="yellow"/>
        <w:lang w:val="it-IT"/>
      </w:rPr>
    </w:lvl>
  </w:abstractNum>
  <w:abstractNum w:abstractNumId="37" w15:restartNumberingAfterBreak="0">
    <w:nsid w:val="00000027"/>
    <w:multiLevelType w:val="multilevel"/>
    <w:tmpl w:val="00000027"/>
    <w:name w:val="WW8Num4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  <w:sz w:val="22"/>
        <w:szCs w:val="22"/>
        <w:highlight w:val="cyan"/>
        <w:lang w:val="it-I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  <w:highlight w:val="cyan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sz w:val="22"/>
        <w:szCs w:val="22"/>
        <w:highlight w:val="cyan"/>
        <w:lang w:val="it-I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sz w:val="22"/>
        <w:szCs w:val="22"/>
        <w:highlight w:val="cyan"/>
        <w:lang w:val="it-I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sz w:val="22"/>
        <w:szCs w:val="22"/>
        <w:highlight w:val="cyan"/>
        <w:lang w:val="it-I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sz w:val="22"/>
        <w:szCs w:val="22"/>
        <w:highlight w:val="cyan"/>
        <w:lang w:val="it-I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sz w:val="22"/>
        <w:szCs w:val="22"/>
        <w:highlight w:val="cyan"/>
        <w:lang w:val="it-I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sz w:val="22"/>
        <w:szCs w:val="22"/>
        <w:highlight w:val="cyan"/>
        <w:lang w:val="it-I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sz w:val="22"/>
        <w:szCs w:val="22"/>
        <w:highlight w:val="cyan"/>
        <w:lang w:val="it-IT"/>
      </w:rPr>
    </w:lvl>
  </w:abstractNum>
  <w:abstractNum w:abstractNumId="38" w15:restartNumberingAfterBreak="0">
    <w:nsid w:val="00000028"/>
    <w:multiLevelType w:val="multilevel"/>
    <w:tmpl w:val="00000028"/>
    <w:name w:val="WW8Num43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66" w:hanging="72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9" w15:restartNumberingAfterBreak="0">
    <w:nsid w:val="00000029"/>
    <w:multiLevelType w:val="multilevel"/>
    <w:tmpl w:val="00000029"/>
    <w:name w:val="WW8Num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40" w15:restartNumberingAfterBreak="0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Batang"/>
        <w:sz w:val="22"/>
        <w:szCs w:val="22"/>
        <w:highlight w:val="cyan"/>
      </w:rPr>
    </w:lvl>
  </w:abstractNum>
  <w:abstractNum w:abstractNumId="41" w15:restartNumberingAfterBreak="0">
    <w:nsid w:val="0000002B"/>
    <w:multiLevelType w:val="singleLevel"/>
    <w:tmpl w:val="0000002B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  <w:highlight w:val="cyan"/>
      </w:rPr>
    </w:lvl>
  </w:abstractNum>
  <w:abstractNum w:abstractNumId="42" w15:restartNumberingAfterBreak="0">
    <w:nsid w:val="0000002C"/>
    <w:multiLevelType w:val="singleLevel"/>
    <w:tmpl w:val="0000002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  <w:lang w:val="it-IT"/>
      </w:rPr>
    </w:lvl>
  </w:abstractNum>
  <w:abstractNum w:abstractNumId="43" w15:restartNumberingAfterBreak="0">
    <w:nsid w:val="0000002D"/>
    <w:multiLevelType w:val="multilevel"/>
    <w:tmpl w:val="0000002D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sz w:val="22"/>
        <w:szCs w:val="22"/>
        <w:lang w:val="it-I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E"/>
    <w:multiLevelType w:val="singleLevel"/>
    <w:tmpl w:val="0000002E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2"/>
      </w:rPr>
    </w:lvl>
  </w:abstractNum>
  <w:abstractNum w:abstractNumId="45" w15:restartNumberingAfterBreak="0">
    <w:nsid w:val="0000002F"/>
    <w:multiLevelType w:val="singleLevel"/>
    <w:tmpl w:val="0000002F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highlight w:val="yellow"/>
        <w:lang w:val="it-IT"/>
      </w:rPr>
    </w:lvl>
  </w:abstractNum>
  <w:abstractNum w:abstractNumId="46" w15:restartNumberingAfterBreak="0">
    <w:nsid w:val="00000030"/>
    <w:multiLevelType w:val="singleLevel"/>
    <w:tmpl w:val="00000030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lang w:val="it-IT"/>
      </w:rPr>
    </w:lvl>
  </w:abstractNum>
  <w:abstractNum w:abstractNumId="47" w15:restartNumberingAfterBreak="0">
    <w:nsid w:val="00000031"/>
    <w:multiLevelType w:val="singleLevel"/>
    <w:tmpl w:val="00000031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48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9" w15:restartNumberingAfterBreak="0">
    <w:nsid w:val="00000034"/>
    <w:multiLevelType w:val="singleLevel"/>
    <w:tmpl w:val="00000034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eastAsia="MS Mincho"/>
        <w:sz w:val="22"/>
        <w:szCs w:val="22"/>
      </w:rPr>
    </w:lvl>
  </w:abstractNum>
  <w:abstractNum w:abstractNumId="50" w15:restartNumberingAfterBreak="0">
    <w:nsid w:val="00000035"/>
    <w:multiLevelType w:val="singleLevel"/>
    <w:tmpl w:val="00000035"/>
    <w:name w:val="WW8Num5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it-IT" w:eastAsia="ja-JP"/>
      </w:rPr>
    </w:lvl>
  </w:abstractNum>
  <w:abstractNum w:abstractNumId="51" w15:restartNumberingAfterBreak="0">
    <w:nsid w:val="00000036"/>
    <w:multiLevelType w:val="singleLevel"/>
    <w:tmpl w:val="00000036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52" w15:restartNumberingAfterBreak="0">
    <w:nsid w:val="00000037"/>
    <w:multiLevelType w:val="singleLevel"/>
    <w:tmpl w:val="00000037"/>
    <w:name w:val="WW8Num5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53" w15:restartNumberingAfterBreak="0">
    <w:nsid w:val="00000038"/>
    <w:multiLevelType w:val="multilevel"/>
    <w:tmpl w:val="E3D4D8AE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highlight w:val="yellow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hint="default"/>
        <w:sz w:val="22"/>
        <w:szCs w:val="22"/>
        <w:highlight w:val="yellow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MS Mincho" w:hint="default"/>
        <w:sz w:val="22"/>
        <w:szCs w:val="22"/>
        <w:highlight w:val="yellow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hint="default"/>
        <w:sz w:val="22"/>
        <w:szCs w:val="22"/>
        <w:highlight w:val="yellow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MS Mincho" w:hint="default"/>
        <w:sz w:val="22"/>
        <w:szCs w:val="22"/>
        <w:highlight w:val="yellow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hint="default"/>
        <w:sz w:val="22"/>
        <w:szCs w:val="22"/>
        <w:highlight w:val="yellow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MS Mincho" w:hint="default"/>
        <w:sz w:val="22"/>
        <w:szCs w:val="22"/>
        <w:highlight w:val="yellow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hint="default"/>
        <w:sz w:val="22"/>
        <w:szCs w:val="22"/>
        <w:highlight w:val="yellow"/>
      </w:rPr>
    </w:lvl>
  </w:abstractNum>
  <w:abstractNum w:abstractNumId="54" w15:restartNumberingAfterBreak="0">
    <w:nsid w:val="00000039"/>
    <w:multiLevelType w:val="singleLevel"/>
    <w:tmpl w:val="00000039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55" w15:restartNumberingAfterBreak="0">
    <w:nsid w:val="0000003A"/>
    <w:multiLevelType w:val="singleLevel"/>
    <w:tmpl w:val="0000003A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56" w15:restartNumberingAfterBreak="0">
    <w:nsid w:val="0000003B"/>
    <w:multiLevelType w:val="multilevel"/>
    <w:tmpl w:val="0000003B"/>
    <w:name w:val="WW8Num63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  <w:highlight w:val="yellow"/>
        <w:lang w:val="it-IT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66" w:hanging="720"/>
      </w:pPr>
      <w:rPr>
        <w:rFonts w:hint="default"/>
        <w:sz w:val="22"/>
        <w:szCs w:val="22"/>
        <w:highlight w:val="yellow"/>
        <w:lang w:val="it-I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7" w15:restartNumberingAfterBreak="0">
    <w:nsid w:val="0000003C"/>
    <w:multiLevelType w:val="singleLevel"/>
    <w:tmpl w:val="0000003C"/>
    <w:name w:val="WW8Num65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</w:rPr>
    </w:lvl>
  </w:abstractNum>
  <w:abstractNum w:abstractNumId="58" w15:restartNumberingAfterBreak="0">
    <w:nsid w:val="0000003D"/>
    <w:multiLevelType w:val="singleLevel"/>
    <w:tmpl w:val="0000003D"/>
    <w:name w:val="WW8Num6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rbel" w:hAnsi="Corbel" w:cs="Times New Roman" w:hint="default"/>
        <w:sz w:val="20"/>
        <w:szCs w:val="20"/>
      </w:rPr>
    </w:lvl>
  </w:abstractNum>
  <w:abstractNum w:abstractNumId="59" w15:restartNumberingAfterBreak="0">
    <w:nsid w:val="0000003E"/>
    <w:multiLevelType w:val="singleLevel"/>
    <w:tmpl w:val="0000003E"/>
    <w:name w:val="WW8Num6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</w:abstractNum>
  <w:abstractNum w:abstractNumId="60" w15:restartNumberingAfterBreak="0">
    <w:nsid w:val="0000003F"/>
    <w:multiLevelType w:val="singleLevel"/>
    <w:tmpl w:val="0000003F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61" w15:restartNumberingAfterBreak="0">
    <w:nsid w:val="00000040"/>
    <w:multiLevelType w:val="singleLevel"/>
    <w:tmpl w:val="00000040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highlight w:val="magenta"/>
        <w:lang w:val="x-none"/>
      </w:rPr>
    </w:lvl>
  </w:abstractNum>
  <w:abstractNum w:abstractNumId="62" w15:restartNumberingAfterBreak="0">
    <w:nsid w:val="00000041"/>
    <w:multiLevelType w:val="multilevel"/>
    <w:tmpl w:val="00000041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3" w:hanging="360"/>
      </w:pPr>
      <w:rPr>
        <w:rFonts w:eastAsia="MS Mincho" w:cs="Calibri" w:hint="default"/>
        <w:sz w:val="22"/>
        <w:szCs w:val="22"/>
        <w:highlight w:val="yello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63" w15:restartNumberingAfterBreak="0">
    <w:nsid w:val="00000042"/>
    <w:multiLevelType w:val="singleLevel"/>
    <w:tmpl w:val="00000042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sz w:val="22"/>
        <w:szCs w:val="22"/>
      </w:rPr>
    </w:lvl>
  </w:abstractNum>
  <w:abstractNum w:abstractNumId="64" w15:restartNumberingAfterBreak="0">
    <w:nsid w:val="00000043"/>
    <w:multiLevelType w:val="singleLevel"/>
    <w:tmpl w:val="00000043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</w:rPr>
    </w:lvl>
  </w:abstractNum>
  <w:abstractNum w:abstractNumId="65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eastAsia="MS Mincho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cs="Calibri" w:hint="default"/>
        <w:sz w:val="22"/>
        <w:szCs w:val="22"/>
      </w:rPr>
    </w:lvl>
  </w:abstractNum>
  <w:abstractNum w:abstractNumId="66" w15:restartNumberingAfterBreak="0">
    <w:nsid w:val="00000045"/>
    <w:multiLevelType w:val="singleLevel"/>
    <w:tmpl w:val="00000045"/>
    <w:name w:val="WW8Num7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67" w15:restartNumberingAfterBreak="0">
    <w:nsid w:val="00000046"/>
    <w:multiLevelType w:val="singleLevel"/>
    <w:tmpl w:val="00000046"/>
    <w:name w:val="WW8Num7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</w:abstractNum>
  <w:abstractNum w:abstractNumId="68" w15:restartNumberingAfterBreak="0">
    <w:nsid w:val="00000047"/>
    <w:multiLevelType w:val="singleLevel"/>
    <w:tmpl w:val="00000047"/>
    <w:name w:val="WW8Num7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</w:rPr>
    </w:lvl>
  </w:abstractNum>
  <w:abstractNum w:abstractNumId="69" w15:restartNumberingAfterBreak="0">
    <w:nsid w:val="00000048"/>
    <w:multiLevelType w:val="singleLevel"/>
    <w:tmpl w:val="00000048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x-none"/>
      </w:rPr>
    </w:lvl>
  </w:abstractNum>
  <w:abstractNum w:abstractNumId="70" w15:restartNumberingAfterBreak="0">
    <w:nsid w:val="00000049"/>
    <w:multiLevelType w:val="multilevel"/>
    <w:tmpl w:val="00000049"/>
    <w:name w:val="WW8Num79"/>
    <w:lvl w:ilvl="0">
      <w:start w:val="1"/>
      <w:numFmt w:val="lowerRoman"/>
      <w:lvlText w:val="%1)"/>
      <w:lvlJc w:val="left"/>
      <w:pPr>
        <w:tabs>
          <w:tab w:val="num" w:pos="0"/>
        </w:tabs>
        <w:ind w:left="857" w:hanging="3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9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3" w:hanging="360"/>
      </w:pPr>
      <w:rPr>
        <w:rFonts w:ascii="Symbol" w:hAnsi="Symbol" w:cs="Symbol" w:hint="default"/>
      </w:rPr>
    </w:lvl>
    <w:lvl w:ilvl="3">
      <w:start w:val="5"/>
      <w:numFmt w:val="bullet"/>
      <w:lvlText w:val="-"/>
      <w:lvlJc w:val="left"/>
      <w:pPr>
        <w:tabs>
          <w:tab w:val="num" w:pos="0"/>
        </w:tabs>
        <w:ind w:left="2879" w:hanging="360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9" w:hanging="180"/>
      </w:pPr>
    </w:lvl>
  </w:abstractNum>
  <w:abstractNum w:abstractNumId="71" w15:restartNumberingAfterBreak="0">
    <w:nsid w:val="0000004A"/>
    <w:multiLevelType w:val="singleLevel"/>
    <w:tmpl w:val="0000004A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72" w15:restartNumberingAfterBreak="0">
    <w:nsid w:val="0000004B"/>
    <w:multiLevelType w:val="singleLevel"/>
    <w:tmpl w:val="0000004B"/>
    <w:name w:val="WW8Num322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73" w15:restartNumberingAfterBreak="0">
    <w:nsid w:val="0000004C"/>
    <w:multiLevelType w:val="singleLevel"/>
    <w:tmpl w:val="0000004C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74" w15:restartNumberingAfterBreak="0">
    <w:nsid w:val="0000004D"/>
    <w:multiLevelType w:val="multilevel"/>
    <w:tmpl w:val="0000004D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lang w:val="it-I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75" w15:restartNumberingAfterBreak="0">
    <w:nsid w:val="0000004E"/>
    <w:multiLevelType w:val="singleLevel"/>
    <w:tmpl w:val="0000004E"/>
    <w:name w:val="WW8Num84"/>
    <w:lvl w:ilvl="0">
      <w:start w:val="1"/>
      <w:numFmt w:val="lowerLetter"/>
      <w:lvlText w:val="%1."/>
      <w:lvlJc w:val="left"/>
      <w:pPr>
        <w:tabs>
          <w:tab w:val="num" w:pos="0"/>
        </w:tabs>
        <w:ind w:left="644" w:hanging="360"/>
      </w:pPr>
      <w:rPr>
        <w:rFonts w:hint="default"/>
        <w:szCs w:val="18"/>
      </w:rPr>
    </w:lvl>
  </w:abstractNum>
  <w:abstractNum w:abstractNumId="76" w15:restartNumberingAfterBreak="0">
    <w:nsid w:val="0000004F"/>
    <w:multiLevelType w:val="singleLevel"/>
    <w:tmpl w:val="0000004F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lang w:val="it-IT"/>
      </w:rPr>
    </w:lvl>
  </w:abstractNum>
  <w:abstractNum w:abstractNumId="77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78" w15:restartNumberingAfterBreak="0">
    <w:nsid w:val="00000051"/>
    <w:multiLevelType w:val="singleLevel"/>
    <w:tmpl w:val="00000051"/>
    <w:name w:val="WW8Num8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79" w15:restartNumberingAfterBreak="0">
    <w:nsid w:val="00000052"/>
    <w:multiLevelType w:val="singleLevel"/>
    <w:tmpl w:val="00000052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highlight w:val="yellow"/>
      </w:rPr>
    </w:lvl>
  </w:abstractNum>
  <w:abstractNum w:abstractNumId="80" w15:restartNumberingAfterBreak="0">
    <w:nsid w:val="00000053"/>
    <w:multiLevelType w:val="singleLevel"/>
    <w:tmpl w:val="00000053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Cs w:val="18"/>
      </w:rPr>
    </w:lvl>
  </w:abstractNum>
  <w:abstractNum w:abstractNumId="81" w15:restartNumberingAfterBreak="0">
    <w:nsid w:val="003936B1"/>
    <w:multiLevelType w:val="hybridMultilevel"/>
    <w:tmpl w:val="C44AF2BA"/>
    <w:lvl w:ilvl="0" w:tplc="F04889A4">
      <w:start w:val="1"/>
      <w:numFmt w:val="bullet"/>
      <w:lvlText w:val=""/>
      <w:lvlJc w:val="left"/>
      <w:pPr>
        <w:ind w:left="720" w:hanging="360"/>
      </w:pPr>
      <w:rPr>
        <w:rFonts w:ascii="Arial" w:hAnsi="Arial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009759E0"/>
    <w:multiLevelType w:val="hybridMultilevel"/>
    <w:tmpl w:val="68365896"/>
    <w:name w:val="WW8Num602"/>
    <w:lvl w:ilvl="0" w:tplc="D12E8A6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014612DB"/>
    <w:multiLevelType w:val="hybridMultilevel"/>
    <w:tmpl w:val="1EDE918E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02582B2A"/>
    <w:multiLevelType w:val="hybridMultilevel"/>
    <w:tmpl w:val="6E7039AE"/>
    <w:name w:val="WW8Num322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04F66EA2"/>
    <w:multiLevelType w:val="multilevel"/>
    <w:tmpl w:val="F2401F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73533ED"/>
    <w:multiLevelType w:val="hybridMultilevel"/>
    <w:tmpl w:val="8CCE4A9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08C4033A"/>
    <w:multiLevelType w:val="hybridMultilevel"/>
    <w:tmpl w:val="C982F4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0D977A9C"/>
    <w:multiLevelType w:val="hybridMultilevel"/>
    <w:tmpl w:val="CEB6A6E0"/>
    <w:lvl w:ilvl="0" w:tplc="6CC2E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DCD259D"/>
    <w:multiLevelType w:val="hybridMultilevel"/>
    <w:tmpl w:val="96F0218A"/>
    <w:lvl w:ilvl="0" w:tplc="238642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0F57391A"/>
    <w:multiLevelType w:val="hybridMultilevel"/>
    <w:tmpl w:val="386C03B6"/>
    <w:name w:val="WW8Num32223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11256C46"/>
    <w:multiLevelType w:val="hybridMultilevel"/>
    <w:tmpl w:val="010EE8EE"/>
    <w:name w:val="WW8Num3222332"/>
    <w:lvl w:ilvl="0" w:tplc="9EB05060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31E2888"/>
    <w:multiLevelType w:val="hybridMultilevel"/>
    <w:tmpl w:val="C6646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5B318D0"/>
    <w:multiLevelType w:val="hybridMultilevel"/>
    <w:tmpl w:val="FE8AA826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80C2D80"/>
    <w:multiLevelType w:val="hybridMultilevel"/>
    <w:tmpl w:val="60A86F76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193F35A3"/>
    <w:multiLevelType w:val="hybridMultilevel"/>
    <w:tmpl w:val="EA3A3CDC"/>
    <w:name w:val="WW8Num32222222222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194B1846"/>
    <w:multiLevelType w:val="hybridMultilevel"/>
    <w:tmpl w:val="EF008C0A"/>
    <w:name w:val="WW8Num322222222"/>
    <w:lvl w:ilvl="0" w:tplc="A608EA94">
      <w:start w:val="1"/>
      <w:numFmt w:val="lowerRoman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1F680676"/>
    <w:multiLevelType w:val="hybridMultilevel"/>
    <w:tmpl w:val="36B896A0"/>
    <w:name w:val="WW8Num32222222"/>
    <w:lvl w:ilvl="0" w:tplc="A608EA94">
      <w:start w:val="1"/>
      <w:numFmt w:val="lowerRoman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3995231"/>
    <w:multiLevelType w:val="hybridMultilevel"/>
    <w:tmpl w:val="F9389E18"/>
    <w:lvl w:ilvl="0" w:tplc="C9DCA7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4CD02A4"/>
    <w:multiLevelType w:val="hybridMultilevel"/>
    <w:tmpl w:val="3F647066"/>
    <w:name w:val="WW8Num32222222223"/>
    <w:lvl w:ilvl="0" w:tplc="ACA48BEC">
      <w:start w:val="1"/>
      <w:numFmt w:val="lowerRoman"/>
      <w:lvlText w:val="%1)"/>
      <w:lvlJc w:val="left"/>
      <w:pPr>
        <w:ind w:left="1068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2" w:hanging="360"/>
      </w:pPr>
    </w:lvl>
    <w:lvl w:ilvl="2" w:tplc="0410001B" w:tentative="1">
      <w:start w:val="1"/>
      <w:numFmt w:val="lowerRoman"/>
      <w:lvlText w:val="%3."/>
      <w:lvlJc w:val="right"/>
      <w:pPr>
        <w:ind w:left="2442" w:hanging="180"/>
      </w:pPr>
    </w:lvl>
    <w:lvl w:ilvl="3" w:tplc="0410000F" w:tentative="1">
      <w:start w:val="1"/>
      <w:numFmt w:val="decimal"/>
      <w:lvlText w:val="%4."/>
      <w:lvlJc w:val="left"/>
      <w:pPr>
        <w:ind w:left="3162" w:hanging="360"/>
      </w:pPr>
    </w:lvl>
    <w:lvl w:ilvl="4" w:tplc="04100019" w:tentative="1">
      <w:start w:val="1"/>
      <w:numFmt w:val="lowerLetter"/>
      <w:lvlText w:val="%5."/>
      <w:lvlJc w:val="left"/>
      <w:pPr>
        <w:ind w:left="3882" w:hanging="360"/>
      </w:pPr>
    </w:lvl>
    <w:lvl w:ilvl="5" w:tplc="0410001B" w:tentative="1">
      <w:start w:val="1"/>
      <w:numFmt w:val="lowerRoman"/>
      <w:lvlText w:val="%6."/>
      <w:lvlJc w:val="right"/>
      <w:pPr>
        <w:ind w:left="4602" w:hanging="180"/>
      </w:pPr>
    </w:lvl>
    <w:lvl w:ilvl="6" w:tplc="0410000F" w:tentative="1">
      <w:start w:val="1"/>
      <w:numFmt w:val="decimal"/>
      <w:lvlText w:val="%7."/>
      <w:lvlJc w:val="left"/>
      <w:pPr>
        <w:ind w:left="5322" w:hanging="360"/>
      </w:pPr>
    </w:lvl>
    <w:lvl w:ilvl="7" w:tplc="04100019" w:tentative="1">
      <w:start w:val="1"/>
      <w:numFmt w:val="lowerLetter"/>
      <w:lvlText w:val="%8."/>
      <w:lvlJc w:val="left"/>
      <w:pPr>
        <w:ind w:left="6042" w:hanging="360"/>
      </w:pPr>
    </w:lvl>
    <w:lvl w:ilvl="8" w:tplc="0410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00" w15:restartNumberingAfterBreak="0">
    <w:nsid w:val="26B934EC"/>
    <w:multiLevelType w:val="hybridMultilevel"/>
    <w:tmpl w:val="F7C4E2AC"/>
    <w:lvl w:ilvl="0" w:tplc="32762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ABF1BD5"/>
    <w:multiLevelType w:val="hybridMultilevel"/>
    <w:tmpl w:val="00000001"/>
    <w:lvl w:ilvl="0" w:tplc="00000001">
      <w:start w:val="1"/>
      <w:numFmt w:val="decimal"/>
      <w:pStyle w:val="Elenco1"/>
      <w:lvlText w:val="%1."/>
      <w:lvlJc w:val="left"/>
      <w:pPr>
        <w:ind w:left="360" w:hanging="360"/>
      </w:pPr>
    </w:lvl>
    <w:lvl w:ilvl="1" w:tplc="00000002">
      <w:start w:val="1"/>
      <w:numFmt w:val="bullet"/>
      <w:lvlText w:val=".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2" w15:restartNumberingAfterBreak="0">
    <w:nsid w:val="2ACE683E"/>
    <w:multiLevelType w:val="hybridMultilevel"/>
    <w:tmpl w:val="9E9E9988"/>
    <w:name w:val="WW8Num3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10A08F9"/>
    <w:multiLevelType w:val="hybridMultilevel"/>
    <w:tmpl w:val="F1829502"/>
    <w:name w:val="WW8Num12"/>
    <w:lvl w:ilvl="0" w:tplc="D890CA2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5745803"/>
    <w:multiLevelType w:val="hybridMultilevel"/>
    <w:tmpl w:val="CBE0EB38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5" w15:restartNumberingAfterBreak="0">
    <w:nsid w:val="36580623"/>
    <w:multiLevelType w:val="hybridMultilevel"/>
    <w:tmpl w:val="571C4AE4"/>
    <w:name w:val="WW8Num322222"/>
    <w:lvl w:ilvl="0" w:tplc="03506DA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4322A6"/>
    <w:multiLevelType w:val="hybridMultilevel"/>
    <w:tmpl w:val="FE5EE3C2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AEC2779"/>
    <w:multiLevelType w:val="hybridMultilevel"/>
    <w:tmpl w:val="01186920"/>
    <w:name w:val="WW8Num322233"/>
    <w:lvl w:ilvl="0" w:tplc="468487A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AFA5B03"/>
    <w:multiLevelType w:val="hybridMultilevel"/>
    <w:tmpl w:val="AD52D00C"/>
    <w:name w:val="WW8Num322232"/>
    <w:lvl w:ilvl="0" w:tplc="0000000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highlight w:val="yellow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CF00235"/>
    <w:multiLevelType w:val="hybridMultilevel"/>
    <w:tmpl w:val="9CE69F32"/>
    <w:name w:val="WW8Num3222322"/>
    <w:lvl w:ilvl="0" w:tplc="0000004B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F0A204B"/>
    <w:multiLevelType w:val="hybridMultilevel"/>
    <w:tmpl w:val="3FE0DB40"/>
    <w:name w:val="WW8Num3222222222"/>
    <w:lvl w:ilvl="0" w:tplc="A608EA94">
      <w:start w:val="1"/>
      <w:numFmt w:val="lowerRoman"/>
      <w:lvlText w:val="%1)"/>
      <w:lvlJc w:val="left"/>
      <w:pPr>
        <w:ind w:left="786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1" w15:restartNumberingAfterBreak="0">
    <w:nsid w:val="3F363A1C"/>
    <w:multiLevelType w:val="hybridMultilevel"/>
    <w:tmpl w:val="057A5588"/>
    <w:lvl w:ilvl="0" w:tplc="460EE57A">
      <w:start w:val="1"/>
      <w:numFmt w:val="bullet"/>
      <w:lvlText w:val="−"/>
      <w:lvlJc w:val="left"/>
      <w:pPr>
        <w:ind w:left="720" w:hanging="360"/>
      </w:pPr>
      <w:rPr>
        <w:rFonts w:ascii="Calibri" w:eastAsia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F5C7464"/>
    <w:multiLevelType w:val="hybridMultilevel"/>
    <w:tmpl w:val="4F88AE9E"/>
    <w:lvl w:ilvl="0" w:tplc="32762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61C743D"/>
    <w:multiLevelType w:val="hybridMultilevel"/>
    <w:tmpl w:val="4336CF24"/>
    <w:lvl w:ilvl="0" w:tplc="32762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49DE7FFA"/>
    <w:multiLevelType w:val="hybridMultilevel"/>
    <w:tmpl w:val="EA460642"/>
    <w:name w:val="WW8Num372"/>
    <w:lvl w:ilvl="0" w:tplc="5FF83D14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9EB10A0"/>
    <w:multiLevelType w:val="hybridMultilevel"/>
    <w:tmpl w:val="0D061960"/>
    <w:lvl w:ilvl="0" w:tplc="FF6A20F2">
      <w:start w:val="1"/>
      <w:numFmt w:val="bullet"/>
      <w:pStyle w:val="secondodilista"/>
      <w:lvlText w:val="-"/>
      <w:lvlJc w:val="left"/>
      <w:pPr>
        <w:tabs>
          <w:tab w:val="num" w:pos="360"/>
        </w:tabs>
        <w:ind w:left="360" w:hanging="360"/>
      </w:pPr>
      <w:rPr>
        <w:rFonts w:hAnsi="Tahoma" w:hint="default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16" w15:restartNumberingAfterBreak="0">
    <w:nsid w:val="543123B7"/>
    <w:multiLevelType w:val="hybridMultilevel"/>
    <w:tmpl w:val="95708398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5AD214D"/>
    <w:multiLevelType w:val="hybridMultilevel"/>
    <w:tmpl w:val="6F7440C8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5EE4481"/>
    <w:multiLevelType w:val="hybridMultilevel"/>
    <w:tmpl w:val="4B186206"/>
    <w:lvl w:ilvl="0" w:tplc="76306F24">
      <w:start w:val="1"/>
      <w:numFmt w:val="decimal"/>
      <w:lvlText w:val="%1."/>
      <w:lvlJc w:val="left"/>
      <w:pPr>
        <w:ind w:left="720" w:hanging="360"/>
      </w:pPr>
      <w:rPr>
        <w:rFonts w:eastAsia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E368C6"/>
    <w:multiLevelType w:val="hybridMultilevel"/>
    <w:tmpl w:val="5E8A3572"/>
    <w:name w:val="WW8Num3222222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E4A29608">
      <w:start w:val="1"/>
      <w:numFmt w:val="decimal"/>
      <w:lvlText w:val="%2"/>
      <w:lvlJc w:val="left"/>
      <w:pPr>
        <w:ind w:left="216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8174140"/>
    <w:multiLevelType w:val="hybridMultilevel"/>
    <w:tmpl w:val="E626CC98"/>
    <w:lvl w:ilvl="0" w:tplc="3C7CB8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8BE4294"/>
    <w:multiLevelType w:val="hybridMultilevel"/>
    <w:tmpl w:val="4AE001B4"/>
    <w:name w:val="WW8Num32222"/>
    <w:lvl w:ilvl="0" w:tplc="AE38058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A0A07A0"/>
    <w:multiLevelType w:val="hybridMultilevel"/>
    <w:tmpl w:val="D15433CA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C697163"/>
    <w:multiLevelType w:val="hybridMultilevel"/>
    <w:tmpl w:val="455C4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D001024"/>
    <w:multiLevelType w:val="hybridMultilevel"/>
    <w:tmpl w:val="D2D01488"/>
    <w:name w:val="WW8Num632"/>
    <w:lvl w:ilvl="0" w:tplc="A608EA94">
      <w:start w:val="1"/>
      <w:numFmt w:val="lowerRoman"/>
      <w:lvlText w:val="%1)"/>
      <w:lvlJc w:val="left"/>
      <w:pPr>
        <w:ind w:left="1457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2177" w:hanging="360"/>
      </w:pPr>
    </w:lvl>
    <w:lvl w:ilvl="2" w:tplc="0410001B" w:tentative="1">
      <w:start w:val="1"/>
      <w:numFmt w:val="lowerRoman"/>
      <w:lvlText w:val="%3."/>
      <w:lvlJc w:val="right"/>
      <w:pPr>
        <w:ind w:left="2897" w:hanging="180"/>
      </w:pPr>
    </w:lvl>
    <w:lvl w:ilvl="3" w:tplc="0410000F" w:tentative="1">
      <w:start w:val="1"/>
      <w:numFmt w:val="decimal"/>
      <w:lvlText w:val="%4."/>
      <w:lvlJc w:val="left"/>
      <w:pPr>
        <w:ind w:left="3617" w:hanging="360"/>
      </w:pPr>
    </w:lvl>
    <w:lvl w:ilvl="4" w:tplc="04100019" w:tentative="1">
      <w:start w:val="1"/>
      <w:numFmt w:val="lowerLetter"/>
      <w:lvlText w:val="%5."/>
      <w:lvlJc w:val="left"/>
      <w:pPr>
        <w:ind w:left="4337" w:hanging="360"/>
      </w:pPr>
    </w:lvl>
    <w:lvl w:ilvl="5" w:tplc="0410001B" w:tentative="1">
      <w:start w:val="1"/>
      <w:numFmt w:val="lowerRoman"/>
      <w:lvlText w:val="%6."/>
      <w:lvlJc w:val="right"/>
      <w:pPr>
        <w:ind w:left="5057" w:hanging="180"/>
      </w:pPr>
    </w:lvl>
    <w:lvl w:ilvl="6" w:tplc="0410000F" w:tentative="1">
      <w:start w:val="1"/>
      <w:numFmt w:val="decimal"/>
      <w:lvlText w:val="%7."/>
      <w:lvlJc w:val="left"/>
      <w:pPr>
        <w:ind w:left="5777" w:hanging="360"/>
      </w:pPr>
    </w:lvl>
    <w:lvl w:ilvl="7" w:tplc="04100019" w:tentative="1">
      <w:start w:val="1"/>
      <w:numFmt w:val="lowerLetter"/>
      <w:lvlText w:val="%8."/>
      <w:lvlJc w:val="left"/>
      <w:pPr>
        <w:ind w:left="6497" w:hanging="360"/>
      </w:pPr>
    </w:lvl>
    <w:lvl w:ilvl="8" w:tplc="0410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25" w15:restartNumberingAfterBreak="0">
    <w:nsid w:val="5D457968"/>
    <w:multiLevelType w:val="hybridMultilevel"/>
    <w:tmpl w:val="BE044456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D5265C3"/>
    <w:multiLevelType w:val="hybridMultilevel"/>
    <w:tmpl w:val="67A0D6E4"/>
    <w:lvl w:ilvl="0" w:tplc="BD5E4372">
      <w:start w:val="1"/>
      <w:numFmt w:val="decimal"/>
      <w:pStyle w:val="Elenco132"/>
      <w:lvlText w:val="%1."/>
      <w:lvlJc w:val="left"/>
      <w:pPr>
        <w:ind w:left="363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44546A"/>
        <w:spacing w:val="0"/>
        <w:w w:val="100"/>
        <w:position w:val="0"/>
        <w:sz w:val="22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EA238BB"/>
    <w:multiLevelType w:val="hybridMultilevel"/>
    <w:tmpl w:val="1ADE09A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2CC07BD"/>
    <w:multiLevelType w:val="hybridMultilevel"/>
    <w:tmpl w:val="A030E77E"/>
    <w:name w:val="WW8Num6322"/>
    <w:lvl w:ilvl="0" w:tplc="6DF82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73C3BCD"/>
    <w:multiLevelType w:val="hybridMultilevel"/>
    <w:tmpl w:val="D6B8EFF0"/>
    <w:lvl w:ilvl="0" w:tplc="327620C2">
      <w:start w:val="1"/>
      <w:numFmt w:val="bullet"/>
      <w:lvlText w:val=""/>
      <w:lvlJc w:val="left"/>
      <w:pPr>
        <w:ind w:left="9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30" w15:restartNumberingAfterBreak="0">
    <w:nsid w:val="7324040D"/>
    <w:multiLevelType w:val="hybridMultilevel"/>
    <w:tmpl w:val="1F846FE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14647A"/>
    <w:multiLevelType w:val="hybridMultilevel"/>
    <w:tmpl w:val="DEF279FC"/>
    <w:name w:val="WW8Num32222223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7497D94"/>
    <w:multiLevelType w:val="hybridMultilevel"/>
    <w:tmpl w:val="065EB164"/>
    <w:lvl w:ilvl="0" w:tplc="32762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3" w15:restartNumberingAfterBreak="0">
    <w:nsid w:val="78A76CD9"/>
    <w:multiLevelType w:val="hybridMultilevel"/>
    <w:tmpl w:val="9D7054CC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6"/>
  </w:num>
  <w:num w:numId="3">
    <w:abstractNumId w:val="101"/>
  </w:num>
  <w:num w:numId="4">
    <w:abstractNumId w:val="115"/>
  </w:num>
  <w:num w:numId="5">
    <w:abstractNumId w:val="87"/>
  </w:num>
  <w:num w:numId="6">
    <w:abstractNumId w:val="106"/>
  </w:num>
  <w:num w:numId="7">
    <w:abstractNumId w:val="116"/>
  </w:num>
  <w:num w:numId="8">
    <w:abstractNumId w:val="94"/>
  </w:num>
  <w:num w:numId="9">
    <w:abstractNumId w:val="125"/>
  </w:num>
  <w:num w:numId="10">
    <w:abstractNumId w:val="127"/>
  </w:num>
  <w:num w:numId="11">
    <w:abstractNumId w:val="92"/>
  </w:num>
  <w:num w:numId="12">
    <w:abstractNumId w:val="122"/>
  </w:num>
  <w:num w:numId="13">
    <w:abstractNumId w:val="133"/>
  </w:num>
  <w:num w:numId="14">
    <w:abstractNumId w:val="129"/>
  </w:num>
  <w:num w:numId="15">
    <w:abstractNumId w:val="83"/>
  </w:num>
  <w:num w:numId="16">
    <w:abstractNumId w:val="132"/>
  </w:num>
  <w:num w:numId="17">
    <w:abstractNumId w:val="112"/>
  </w:num>
  <w:num w:numId="18">
    <w:abstractNumId w:val="100"/>
  </w:num>
  <w:num w:numId="19">
    <w:abstractNumId w:val="11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2"/>
  </w:num>
  <w:num w:numId="22">
    <w:abstractNumId w:val="93"/>
  </w:num>
  <w:num w:numId="23">
    <w:abstractNumId w:val="123"/>
  </w:num>
  <w:num w:numId="24">
    <w:abstractNumId w:val="117"/>
  </w:num>
  <w:num w:numId="25">
    <w:abstractNumId w:val="104"/>
  </w:num>
  <w:num w:numId="26">
    <w:abstractNumId w:val="118"/>
  </w:num>
  <w:num w:numId="27">
    <w:abstractNumId w:val="111"/>
  </w:num>
  <w:num w:numId="28">
    <w:abstractNumId w:val="98"/>
  </w:num>
  <w:num w:numId="29">
    <w:abstractNumId w:val="88"/>
  </w:num>
  <w:num w:numId="30">
    <w:abstractNumId w:val="120"/>
  </w:num>
  <w:num w:numId="31">
    <w:abstractNumId w:val="130"/>
  </w:num>
  <w:num w:numId="32">
    <w:abstractNumId w:val="86"/>
  </w:num>
  <w:num w:numId="33">
    <w:abstractNumId w:val="81"/>
  </w:num>
  <w:num w:numId="34">
    <w:abstractNumId w:val="89"/>
  </w:num>
  <w:num w:numId="35">
    <w:abstractNumId w:val="8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E80"/>
    <w:rsid w:val="00001D01"/>
    <w:rsid w:val="00020208"/>
    <w:rsid w:val="000267CA"/>
    <w:rsid w:val="000324AA"/>
    <w:rsid w:val="00040BC1"/>
    <w:rsid w:val="00040C5A"/>
    <w:rsid w:val="000422EF"/>
    <w:rsid w:val="00043BA0"/>
    <w:rsid w:val="000463CE"/>
    <w:rsid w:val="00050056"/>
    <w:rsid w:val="00050D1B"/>
    <w:rsid w:val="00054C85"/>
    <w:rsid w:val="00061569"/>
    <w:rsid w:val="0006181E"/>
    <w:rsid w:val="00074877"/>
    <w:rsid w:val="0007750F"/>
    <w:rsid w:val="00080C19"/>
    <w:rsid w:val="00080C90"/>
    <w:rsid w:val="00092C01"/>
    <w:rsid w:val="00092DCF"/>
    <w:rsid w:val="00095CC8"/>
    <w:rsid w:val="000A1351"/>
    <w:rsid w:val="000A41AB"/>
    <w:rsid w:val="000A4B9F"/>
    <w:rsid w:val="000A609E"/>
    <w:rsid w:val="000A699F"/>
    <w:rsid w:val="000B1371"/>
    <w:rsid w:val="000B19E6"/>
    <w:rsid w:val="000B2D18"/>
    <w:rsid w:val="000B71C6"/>
    <w:rsid w:val="000C4FDA"/>
    <w:rsid w:val="000D4E5E"/>
    <w:rsid w:val="000E53DF"/>
    <w:rsid w:val="000E6E0B"/>
    <w:rsid w:val="000F19E6"/>
    <w:rsid w:val="000F39D8"/>
    <w:rsid w:val="000F7590"/>
    <w:rsid w:val="000F7944"/>
    <w:rsid w:val="0010346C"/>
    <w:rsid w:val="00105C75"/>
    <w:rsid w:val="0010622B"/>
    <w:rsid w:val="001157D6"/>
    <w:rsid w:val="00122F82"/>
    <w:rsid w:val="00124F79"/>
    <w:rsid w:val="00125A7F"/>
    <w:rsid w:val="0013170B"/>
    <w:rsid w:val="00142AEB"/>
    <w:rsid w:val="0014623A"/>
    <w:rsid w:val="00151BB1"/>
    <w:rsid w:val="001547A9"/>
    <w:rsid w:val="00164823"/>
    <w:rsid w:val="00164EFC"/>
    <w:rsid w:val="00166ADD"/>
    <w:rsid w:val="0016734F"/>
    <w:rsid w:val="00170CC3"/>
    <w:rsid w:val="00173E89"/>
    <w:rsid w:val="001743B9"/>
    <w:rsid w:val="001869C2"/>
    <w:rsid w:val="0018797D"/>
    <w:rsid w:val="0019307F"/>
    <w:rsid w:val="00195092"/>
    <w:rsid w:val="001960A5"/>
    <w:rsid w:val="00196E20"/>
    <w:rsid w:val="001A4ADA"/>
    <w:rsid w:val="001B24B8"/>
    <w:rsid w:val="001B3F39"/>
    <w:rsid w:val="001B58AD"/>
    <w:rsid w:val="001C0326"/>
    <w:rsid w:val="001C575E"/>
    <w:rsid w:val="001C581D"/>
    <w:rsid w:val="001C64C1"/>
    <w:rsid w:val="001C754D"/>
    <w:rsid w:val="001D3A98"/>
    <w:rsid w:val="001E1659"/>
    <w:rsid w:val="001E346A"/>
    <w:rsid w:val="001E37C9"/>
    <w:rsid w:val="001E505C"/>
    <w:rsid w:val="001E5C16"/>
    <w:rsid w:val="001E71B7"/>
    <w:rsid w:val="001F2864"/>
    <w:rsid w:val="001F52A5"/>
    <w:rsid w:val="001F7D00"/>
    <w:rsid w:val="00200F7B"/>
    <w:rsid w:val="002067EF"/>
    <w:rsid w:val="00210799"/>
    <w:rsid w:val="00215A49"/>
    <w:rsid w:val="0021727E"/>
    <w:rsid w:val="002231E0"/>
    <w:rsid w:val="002272BC"/>
    <w:rsid w:val="00230A28"/>
    <w:rsid w:val="002310D5"/>
    <w:rsid w:val="00243463"/>
    <w:rsid w:val="002449D0"/>
    <w:rsid w:val="00254419"/>
    <w:rsid w:val="00255797"/>
    <w:rsid w:val="00257E27"/>
    <w:rsid w:val="00257EE1"/>
    <w:rsid w:val="0027601F"/>
    <w:rsid w:val="00281CD7"/>
    <w:rsid w:val="00282A7B"/>
    <w:rsid w:val="00282DB2"/>
    <w:rsid w:val="00283459"/>
    <w:rsid w:val="00287860"/>
    <w:rsid w:val="00292307"/>
    <w:rsid w:val="00297149"/>
    <w:rsid w:val="002A24F1"/>
    <w:rsid w:val="002A3AC1"/>
    <w:rsid w:val="002A4965"/>
    <w:rsid w:val="002A73E6"/>
    <w:rsid w:val="002C58C2"/>
    <w:rsid w:val="002D0E80"/>
    <w:rsid w:val="002D2306"/>
    <w:rsid w:val="002D3858"/>
    <w:rsid w:val="002E2744"/>
    <w:rsid w:val="002E6081"/>
    <w:rsid w:val="002F0680"/>
    <w:rsid w:val="002F6CA6"/>
    <w:rsid w:val="00300336"/>
    <w:rsid w:val="00310C88"/>
    <w:rsid w:val="00311099"/>
    <w:rsid w:val="003149AA"/>
    <w:rsid w:val="00317377"/>
    <w:rsid w:val="00323CC7"/>
    <w:rsid w:val="00324516"/>
    <w:rsid w:val="003338C0"/>
    <w:rsid w:val="00346AE9"/>
    <w:rsid w:val="00346C9E"/>
    <w:rsid w:val="0035322E"/>
    <w:rsid w:val="00354123"/>
    <w:rsid w:val="0035609A"/>
    <w:rsid w:val="0036167D"/>
    <w:rsid w:val="00363CFC"/>
    <w:rsid w:val="00363DBE"/>
    <w:rsid w:val="003851D4"/>
    <w:rsid w:val="00385211"/>
    <w:rsid w:val="00385F59"/>
    <w:rsid w:val="00391A02"/>
    <w:rsid w:val="00391BAB"/>
    <w:rsid w:val="003924B7"/>
    <w:rsid w:val="00393D19"/>
    <w:rsid w:val="00395CF3"/>
    <w:rsid w:val="003A2201"/>
    <w:rsid w:val="003A535E"/>
    <w:rsid w:val="003A5E1F"/>
    <w:rsid w:val="003B2265"/>
    <w:rsid w:val="003B38F1"/>
    <w:rsid w:val="003B62C5"/>
    <w:rsid w:val="003C23DC"/>
    <w:rsid w:val="003D12D9"/>
    <w:rsid w:val="003D6698"/>
    <w:rsid w:val="003D673D"/>
    <w:rsid w:val="003E11CE"/>
    <w:rsid w:val="003E21FC"/>
    <w:rsid w:val="003E2876"/>
    <w:rsid w:val="003E4277"/>
    <w:rsid w:val="003F1B10"/>
    <w:rsid w:val="003F436C"/>
    <w:rsid w:val="003F4C28"/>
    <w:rsid w:val="003F6040"/>
    <w:rsid w:val="003F6319"/>
    <w:rsid w:val="004038B9"/>
    <w:rsid w:val="00404631"/>
    <w:rsid w:val="00412533"/>
    <w:rsid w:val="0041590B"/>
    <w:rsid w:val="00417A8A"/>
    <w:rsid w:val="00420C09"/>
    <w:rsid w:val="004223A4"/>
    <w:rsid w:val="00425D72"/>
    <w:rsid w:val="00431E62"/>
    <w:rsid w:val="00435031"/>
    <w:rsid w:val="00441EE9"/>
    <w:rsid w:val="00444683"/>
    <w:rsid w:val="0044705B"/>
    <w:rsid w:val="00447088"/>
    <w:rsid w:val="00455DCC"/>
    <w:rsid w:val="00461154"/>
    <w:rsid w:val="0046131A"/>
    <w:rsid w:val="00461657"/>
    <w:rsid w:val="00461E85"/>
    <w:rsid w:val="0049309C"/>
    <w:rsid w:val="00493960"/>
    <w:rsid w:val="00497AD5"/>
    <w:rsid w:val="00497E35"/>
    <w:rsid w:val="004B14FE"/>
    <w:rsid w:val="004B2EB2"/>
    <w:rsid w:val="004C005F"/>
    <w:rsid w:val="004C264B"/>
    <w:rsid w:val="004C3582"/>
    <w:rsid w:val="004C3C75"/>
    <w:rsid w:val="004C41BC"/>
    <w:rsid w:val="004C634E"/>
    <w:rsid w:val="004C657A"/>
    <w:rsid w:val="004C6D3C"/>
    <w:rsid w:val="004D19DB"/>
    <w:rsid w:val="004D47C4"/>
    <w:rsid w:val="004D7EA3"/>
    <w:rsid w:val="004D7F75"/>
    <w:rsid w:val="004E594F"/>
    <w:rsid w:val="004F242D"/>
    <w:rsid w:val="004F343C"/>
    <w:rsid w:val="004F4488"/>
    <w:rsid w:val="004F4ACC"/>
    <w:rsid w:val="00503179"/>
    <w:rsid w:val="00506D8A"/>
    <w:rsid w:val="00512A3C"/>
    <w:rsid w:val="00512E8A"/>
    <w:rsid w:val="00516E64"/>
    <w:rsid w:val="00517A72"/>
    <w:rsid w:val="00520B75"/>
    <w:rsid w:val="00523EA0"/>
    <w:rsid w:val="005304FB"/>
    <w:rsid w:val="0053300D"/>
    <w:rsid w:val="00534F78"/>
    <w:rsid w:val="00541952"/>
    <w:rsid w:val="00545EF2"/>
    <w:rsid w:val="00551C21"/>
    <w:rsid w:val="005520C1"/>
    <w:rsid w:val="00552921"/>
    <w:rsid w:val="0056045C"/>
    <w:rsid w:val="00572E3F"/>
    <w:rsid w:val="00580489"/>
    <w:rsid w:val="00586ABF"/>
    <w:rsid w:val="005875D6"/>
    <w:rsid w:val="00595984"/>
    <w:rsid w:val="005A3228"/>
    <w:rsid w:val="005A3ACE"/>
    <w:rsid w:val="005B0D49"/>
    <w:rsid w:val="005C4160"/>
    <w:rsid w:val="005C49DC"/>
    <w:rsid w:val="005C61BF"/>
    <w:rsid w:val="005D0A16"/>
    <w:rsid w:val="005D35B5"/>
    <w:rsid w:val="005D5FA1"/>
    <w:rsid w:val="005D765C"/>
    <w:rsid w:val="005D79A3"/>
    <w:rsid w:val="005D7ACC"/>
    <w:rsid w:val="005E0529"/>
    <w:rsid w:val="005F583A"/>
    <w:rsid w:val="00600FC5"/>
    <w:rsid w:val="00602F6C"/>
    <w:rsid w:val="00604F64"/>
    <w:rsid w:val="006065A4"/>
    <w:rsid w:val="00610B14"/>
    <w:rsid w:val="006120F2"/>
    <w:rsid w:val="00613911"/>
    <w:rsid w:val="00622304"/>
    <w:rsid w:val="00622EEB"/>
    <w:rsid w:val="00625A88"/>
    <w:rsid w:val="00626C2E"/>
    <w:rsid w:val="006326AF"/>
    <w:rsid w:val="0064102A"/>
    <w:rsid w:val="0064303B"/>
    <w:rsid w:val="00644D8F"/>
    <w:rsid w:val="00650BE7"/>
    <w:rsid w:val="00651B50"/>
    <w:rsid w:val="00654423"/>
    <w:rsid w:val="00657320"/>
    <w:rsid w:val="0066205E"/>
    <w:rsid w:val="00665255"/>
    <w:rsid w:val="00666C3A"/>
    <w:rsid w:val="0066713E"/>
    <w:rsid w:val="00674A80"/>
    <w:rsid w:val="00686AC5"/>
    <w:rsid w:val="00687D4A"/>
    <w:rsid w:val="00687FA8"/>
    <w:rsid w:val="00691E6A"/>
    <w:rsid w:val="006A15DC"/>
    <w:rsid w:val="006A22E7"/>
    <w:rsid w:val="006A2482"/>
    <w:rsid w:val="006A3AFF"/>
    <w:rsid w:val="006A4194"/>
    <w:rsid w:val="006A50E4"/>
    <w:rsid w:val="006A538D"/>
    <w:rsid w:val="006B0EF7"/>
    <w:rsid w:val="006B1AB8"/>
    <w:rsid w:val="006B380F"/>
    <w:rsid w:val="006B7036"/>
    <w:rsid w:val="006D5ABF"/>
    <w:rsid w:val="006D63AB"/>
    <w:rsid w:val="006E5B38"/>
    <w:rsid w:val="006F22FE"/>
    <w:rsid w:val="006F3424"/>
    <w:rsid w:val="00702C83"/>
    <w:rsid w:val="00703739"/>
    <w:rsid w:val="0070726E"/>
    <w:rsid w:val="007165EC"/>
    <w:rsid w:val="00721110"/>
    <w:rsid w:val="0072451F"/>
    <w:rsid w:val="00724B81"/>
    <w:rsid w:val="00730D8F"/>
    <w:rsid w:val="00743930"/>
    <w:rsid w:val="007455C1"/>
    <w:rsid w:val="007534AE"/>
    <w:rsid w:val="00753654"/>
    <w:rsid w:val="007622C1"/>
    <w:rsid w:val="007654DA"/>
    <w:rsid w:val="00771A3E"/>
    <w:rsid w:val="0077352F"/>
    <w:rsid w:val="00775C40"/>
    <w:rsid w:val="007840B9"/>
    <w:rsid w:val="00787CD3"/>
    <w:rsid w:val="00790888"/>
    <w:rsid w:val="007A1701"/>
    <w:rsid w:val="007A1858"/>
    <w:rsid w:val="007A2013"/>
    <w:rsid w:val="007A63D1"/>
    <w:rsid w:val="007A7B32"/>
    <w:rsid w:val="007C0CAA"/>
    <w:rsid w:val="007C30BF"/>
    <w:rsid w:val="007C34B0"/>
    <w:rsid w:val="007C4D69"/>
    <w:rsid w:val="007C5242"/>
    <w:rsid w:val="007D10A8"/>
    <w:rsid w:val="007D1BE9"/>
    <w:rsid w:val="007D490E"/>
    <w:rsid w:val="007D60B5"/>
    <w:rsid w:val="007D6958"/>
    <w:rsid w:val="007E48CE"/>
    <w:rsid w:val="007E4FC9"/>
    <w:rsid w:val="00803FF0"/>
    <w:rsid w:val="00805262"/>
    <w:rsid w:val="008105D1"/>
    <w:rsid w:val="008163D6"/>
    <w:rsid w:val="00817997"/>
    <w:rsid w:val="0082487F"/>
    <w:rsid w:val="0082768F"/>
    <w:rsid w:val="00827CF2"/>
    <w:rsid w:val="00830005"/>
    <w:rsid w:val="0083306D"/>
    <w:rsid w:val="00833211"/>
    <w:rsid w:val="00834DEA"/>
    <w:rsid w:val="00836AB4"/>
    <w:rsid w:val="0084165B"/>
    <w:rsid w:val="008426E4"/>
    <w:rsid w:val="00843D29"/>
    <w:rsid w:val="008466C9"/>
    <w:rsid w:val="00851E9D"/>
    <w:rsid w:val="008552B7"/>
    <w:rsid w:val="008579B3"/>
    <w:rsid w:val="008608FD"/>
    <w:rsid w:val="008705AF"/>
    <w:rsid w:val="00875D40"/>
    <w:rsid w:val="00877EF6"/>
    <w:rsid w:val="00883494"/>
    <w:rsid w:val="00893CDA"/>
    <w:rsid w:val="0089695E"/>
    <w:rsid w:val="008A6C49"/>
    <w:rsid w:val="008A73A2"/>
    <w:rsid w:val="008A7BCD"/>
    <w:rsid w:val="008B17E6"/>
    <w:rsid w:val="008B6B6D"/>
    <w:rsid w:val="008C7C62"/>
    <w:rsid w:val="008D2AAC"/>
    <w:rsid w:val="008D358E"/>
    <w:rsid w:val="008D4F52"/>
    <w:rsid w:val="008E0B8C"/>
    <w:rsid w:val="008E467A"/>
    <w:rsid w:val="008E53AE"/>
    <w:rsid w:val="008E7328"/>
    <w:rsid w:val="008E7EC9"/>
    <w:rsid w:val="008F27BC"/>
    <w:rsid w:val="008F29E1"/>
    <w:rsid w:val="008F481C"/>
    <w:rsid w:val="00905E80"/>
    <w:rsid w:val="009146FB"/>
    <w:rsid w:val="00917F3F"/>
    <w:rsid w:val="009203E1"/>
    <w:rsid w:val="009244FA"/>
    <w:rsid w:val="00924ED7"/>
    <w:rsid w:val="009262D9"/>
    <w:rsid w:val="009326C9"/>
    <w:rsid w:val="00932DF3"/>
    <w:rsid w:val="00933500"/>
    <w:rsid w:val="009342A0"/>
    <w:rsid w:val="009346FD"/>
    <w:rsid w:val="00944118"/>
    <w:rsid w:val="00944F72"/>
    <w:rsid w:val="009460A3"/>
    <w:rsid w:val="009516B7"/>
    <w:rsid w:val="00951CF5"/>
    <w:rsid w:val="009525EA"/>
    <w:rsid w:val="009526B5"/>
    <w:rsid w:val="00955689"/>
    <w:rsid w:val="00962407"/>
    <w:rsid w:val="0096269C"/>
    <w:rsid w:val="00963F36"/>
    <w:rsid w:val="0097068F"/>
    <w:rsid w:val="009727ED"/>
    <w:rsid w:val="009810B5"/>
    <w:rsid w:val="00990172"/>
    <w:rsid w:val="009917F2"/>
    <w:rsid w:val="00995D0F"/>
    <w:rsid w:val="009C3CB5"/>
    <w:rsid w:val="009D3481"/>
    <w:rsid w:val="009D7F45"/>
    <w:rsid w:val="009E0866"/>
    <w:rsid w:val="009E2EFC"/>
    <w:rsid w:val="009F00A8"/>
    <w:rsid w:val="009F6D96"/>
    <w:rsid w:val="009F7045"/>
    <w:rsid w:val="00A052F4"/>
    <w:rsid w:val="00A07523"/>
    <w:rsid w:val="00A10B07"/>
    <w:rsid w:val="00A11321"/>
    <w:rsid w:val="00A21D3A"/>
    <w:rsid w:val="00A23215"/>
    <w:rsid w:val="00A23817"/>
    <w:rsid w:val="00A24002"/>
    <w:rsid w:val="00A301E5"/>
    <w:rsid w:val="00A32E9A"/>
    <w:rsid w:val="00A34AFD"/>
    <w:rsid w:val="00A3550F"/>
    <w:rsid w:val="00A35C75"/>
    <w:rsid w:val="00A3791B"/>
    <w:rsid w:val="00A400C6"/>
    <w:rsid w:val="00A435C6"/>
    <w:rsid w:val="00A44A14"/>
    <w:rsid w:val="00A52DDE"/>
    <w:rsid w:val="00A5338B"/>
    <w:rsid w:val="00A53EC9"/>
    <w:rsid w:val="00A554AB"/>
    <w:rsid w:val="00A62400"/>
    <w:rsid w:val="00A6259E"/>
    <w:rsid w:val="00A63A26"/>
    <w:rsid w:val="00A67664"/>
    <w:rsid w:val="00A80910"/>
    <w:rsid w:val="00A8153E"/>
    <w:rsid w:val="00A82FE6"/>
    <w:rsid w:val="00A8334C"/>
    <w:rsid w:val="00A838BE"/>
    <w:rsid w:val="00A87633"/>
    <w:rsid w:val="00A9028D"/>
    <w:rsid w:val="00A91EB5"/>
    <w:rsid w:val="00A935BE"/>
    <w:rsid w:val="00A96969"/>
    <w:rsid w:val="00AA00BB"/>
    <w:rsid w:val="00AA0F6C"/>
    <w:rsid w:val="00AA2799"/>
    <w:rsid w:val="00AA41C4"/>
    <w:rsid w:val="00AB1997"/>
    <w:rsid w:val="00AB223C"/>
    <w:rsid w:val="00AB7F73"/>
    <w:rsid w:val="00AC6D6F"/>
    <w:rsid w:val="00AD5F18"/>
    <w:rsid w:val="00AE404A"/>
    <w:rsid w:val="00AE7389"/>
    <w:rsid w:val="00AF61CF"/>
    <w:rsid w:val="00AF7D3B"/>
    <w:rsid w:val="00B0063D"/>
    <w:rsid w:val="00B01C3A"/>
    <w:rsid w:val="00B04196"/>
    <w:rsid w:val="00B04CA4"/>
    <w:rsid w:val="00B129E0"/>
    <w:rsid w:val="00B20A7C"/>
    <w:rsid w:val="00B21554"/>
    <w:rsid w:val="00B2419F"/>
    <w:rsid w:val="00B326ED"/>
    <w:rsid w:val="00B33D95"/>
    <w:rsid w:val="00B35FBD"/>
    <w:rsid w:val="00B37690"/>
    <w:rsid w:val="00B41B2D"/>
    <w:rsid w:val="00B42AC8"/>
    <w:rsid w:val="00B4468E"/>
    <w:rsid w:val="00B46F17"/>
    <w:rsid w:val="00B514EE"/>
    <w:rsid w:val="00B60251"/>
    <w:rsid w:val="00B62B5D"/>
    <w:rsid w:val="00B6519A"/>
    <w:rsid w:val="00B67D42"/>
    <w:rsid w:val="00B81C85"/>
    <w:rsid w:val="00B8584D"/>
    <w:rsid w:val="00B91AEC"/>
    <w:rsid w:val="00B965BC"/>
    <w:rsid w:val="00B96F85"/>
    <w:rsid w:val="00BB2B2D"/>
    <w:rsid w:val="00BB337A"/>
    <w:rsid w:val="00BB60C3"/>
    <w:rsid w:val="00BC2B9C"/>
    <w:rsid w:val="00BC350B"/>
    <w:rsid w:val="00BC71D7"/>
    <w:rsid w:val="00BC7501"/>
    <w:rsid w:val="00BE0E32"/>
    <w:rsid w:val="00BE34CA"/>
    <w:rsid w:val="00BE3A93"/>
    <w:rsid w:val="00BE4745"/>
    <w:rsid w:val="00BF1F72"/>
    <w:rsid w:val="00BF2E43"/>
    <w:rsid w:val="00BF35B1"/>
    <w:rsid w:val="00BF3B31"/>
    <w:rsid w:val="00BF6120"/>
    <w:rsid w:val="00C000BB"/>
    <w:rsid w:val="00C114E3"/>
    <w:rsid w:val="00C11534"/>
    <w:rsid w:val="00C15BBC"/>
    <w:rsid w:val="00C15E50"/>
    <w:rsid w:val="00C24D69"/>
    <w:rsid w:val="00C25579"/>
    <w:rsid w:val="00C25848"/>
    <w:rsid w:val="00C30D24"/>
    <w:rsid w:val="00C36CBD"/>
    <w:rsid w:val="00C37337"/>
    <w:rsid w:val="00C46D55"/>
    <w:rsid w:val="00C5151D"/>
    <w:rsid w:val="00C52B84"/>
    <w:rsid w:val="00C53777"/>
    <w:rsid w:val="00C576E8"/>
    <w:rsid w:val="00C609AF"/>
    <w:rsid w:val="00C65373"/>
    <w:rsid w:val="00C65907"/>
    <w:rsid w:val="00C66FCD"/>
    <w:rsid w:val="00C70B5B"/>
    <w:rsid w:val="00C74063"/>
    <w:rsid w:val="00C7493B"/>
    <w:rsid w:val="00C75D1B"/>
    <w:rsid w:val="00C85811"/>
    <w:rsid w:val="00C8592E"/>
    <w:rsid w:val="00C87F40"/>
    <w:rsid w:val="00C925CB"/>
    <w:rsid w:val="00C97857"/>
    <w:rsid w:val="00CA0FD9"/>
    <w:rsid w:val="00CA340E"/>
    <w:rsid w:val="00CA46B8"/>
    <w:rsid w:val="00CA510B"/>
    <w:rsid w:val="00CB2937"/>
    <w:rsid w:val="00CB521E"/>
    <w:rsid w:val="00CC1F81"/>
    <w:rsid w:val="00CD143F"/>
    <w:rsid w:val="00CD4AA0"/>
    <w:rsid w:val="00CD4FEA"/>
    <w:rsid w:val="00CD5866"/>
    <w:rsid w:val="00CE422F"/>
    <w:rsid w:val="00CF43C1"/>
    <w:rsid w:val="00CF4542"/>
    <w:rsid w:val="00D01976"/>
    <w:rsid w:val="00D024B4"/>
    <w:rsid w:val="00D04B6B"/>
    <w:rsid w:val="00D107C8"/>
    <w:rsid w:val="00D14700"/>
    <w:rsid w:val="00D156BA"/>
    <w:rsid w:val="00D16CEA"/>
    <w:rsid w:val="00D17535"/>
    <w:rsid w:val="00D17896"/>
    <w:rsid w:val="00D17A77"/>
    <w:rsid w:val="00D2032D"/>
    <w:rsid w:val="00D20F19"/>
    <w:rsid w:val="00D2120A"/>
    <w:rsid w:val="00D212F5"/>
    <w:rsid w:val="00D25E49"/>
    <w:rsid w:val="00D27FF9"/>
    <w:rsid w:val="00D31016"/>
    <w:rsid w:val="00D32DE4"/>
    <w:rsid w:val="00D42836"/>
    <w:rsid w:val="00D42DDC"/>
    <w:rsid w:val="00D437D2"/>
    <w:rsid w:val="00D47586"/>
    <w:rsid w:val="00D54EF6"/>
    <w:rsid w:val="00D6388C"/>
    <w:rsid w:val="00D713D6"/>
    <w:rsid w:val="00D71EBC"/>
    <w:rsid w:val="00D76221"/>
    <w:rsid w:val="00D804E3"/>
    <w:rsid w:val="00D92E59"/>
    <w:rsid w:val="00D9369C"/>
    <w:rsid w:val="00D95AFD"/>
    <w:rsid w:val="00D97846"/>
    <w:rsid w:val="00DA7A7D"/>
    <w:rsid w:val="00DB1303"/>
    <w:rsid w:val="00DB3C31"/>
    <w:rsid w:val="00DB3E01"/>
    <w:rsid w:val="00DB6725"/>
    <w:rsid w:val="00DC5AA2"/>
    <w:rsid w:val="00DD4D5B"/>
    <w:rsid w:val="00DE131B"/>
    <w:rsid w:val="00DF0CD7"/>
    <w:rsid w:val="00DF1202"/>
    <w:rsid w:val="00DF1CDD"/>
    <w:rsid w:val="00DF2DA8"/>
    <w:rsid w:val="00DF5916"/>
    <w:rsid w:val="00DF7E44"/>
    <w:rsid w:val="00E01244"/>
    <w:rsid w:val="00E028DC"/>
    <w:rsid w:val="00E06233"/>
    <w:rsid w:val="00E06DE3"/>
    <w:rsid w:val="00E1127C"/>
    <w:rsid w:val="00E11B66"/>
    <w:rsid w:val="00E24FB0"/>
    <w:rsid w:val="00E261B6"/>
    <w:rsid w:val="00E31351"/>
    <w:rsid w:val="00E33238"/>
    <w:rsid w:val="00E33B5B"/>
    <w:rsid w:val="00E341D9"/>
    <w:rsid w:val="00E34407"/>
    <w:rsid w:val="00E37A4B"/>
    <w:rsid w:val="00E41C06"/>
    <w:rsid w:val="00E430AE"/>
    <w:rsid w:val="00E430D3"/>
    <w:rsid w:val="00E431AA"/>
    <w:rsid w:val="00E44DC3"/>
    <w:rsid w:val="00E615EB"/>
    <w:rsid w:val="00E62AF5"/>
    <w:rsid w:val="00E71ED7"/>
    <w:rsid w:val="00E74996"/>
    <w:rsid w:val="00E828DC"/>
    <w:rsid w:val="00E9042C"/>
    <w:rsid w:val="00E90656"/>
    <w:rsid w:val="00E91B6A"/>
    <w:rsid w:val="00E95C58"/>
    <w:rsid w:val="00E975FE"/>
    <w:rsid w:val="00EA376F"/>
    <w:rsid w:val="00EB1E0F"/>
    <w:rsid w:val="00EB3C75"/>
    <w:rsid w:val="00EB5A8E"/>
    <w:rsid w:val="00EC0416"/>
    <w:rsid w:val="00EC0DD2"/>
    <w:rsid w:val="00EC1FB8"/>
    <w:rsid w:val="00EC3759"/>
    <w:rsid w:val="00EC6F09"/>
    <w:rsid w:val="00ED0CA6"/>
    <w:rsid w:val="00EF673C"/>
    <w:rsid w:val="00EF7C53"/>
    <w:rsid w:val="00EF7F4F"/>
    <w:rsid w:val="00F05C43"/>
    <w:rsid w:val="00F10EAB"/>
    <w:rsid w:val="00F11A8D"/>
    <w:rsid w:val="00F12D0F"/>
    <w:rsid w:val="00F146F2"/>
    <w:rsid w:val="00F2552E"/>
    <w:rsid w:val="00F25C45"/>
    <w:rsid w:val="00F3480C"/>
    <w:rsid w:val="00F41640"/>
    <w:rsid w:val="00F43046"/>
    <w:rsid w:val="00F4517C"/>
    <w:rsid w:val="00F47EDD"/>
    <w:rsid w:val="00F54650"/>
    <w:rsid w:val="00F6023E"/>
    <w:rsid w:val="00F72D41"/>
    <w:rsid w:val="00F7444C"/>
    <w:rsid w:val="00F75B24"/>
    <w:rsid w:val="00F82826"/>
    <w:rsid w:val="00F84DAD"/>
    <w:rsid w:val="00F85517"/>
    <w:rsid w:val="00F95963"/>
    <w:rsid w:val="00F96EBF"/>
    <w:rsid w:val="00FA6083"/>
    <w:rsid w:val="00FB4892"/>
    <w:rsid w:val="00FB6EEC"/>
    <w:rsid w:val="00FC140A"/>
    <w:rsid w:val="00FC3CD4"/>
    <w:rsid w:val="00FC7B51"/>
    <w:rsid w:val="00FD41B5"/>
    <w:rsid w:val="00FE0372"/>
    <w:rsid w:val="00FE1A31"/>
    <w:rsid w:val="00FE549D"/>
    <w:rsid w:val="00FF5D78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oNotEmbedSmartTags/>
  <w:decimalSymbol w:val=","/>
  <w:listSeparator w:val=";"/>
  <w14:docId w14:val="7F9690D3"/>
  <w15:docId w15:val="{5F5CF4B1-BEA0-44FE-AA8D-D8DB1796E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39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9203E1"/>
    <w:pPr>
      <w:suppressAutoHyphens/>
      <w:spacing w:before="120" w:after="120" w:line="240" w:lineRule="atLeast"/>
      <w:jc w:val="both"/>
    </w:pPr>
    <w:rPr>
      <w:rFonts w:ascii="Calibri" w:hAnsi="Calibri" w:cs="Calibri"/>
      <w:sz w:val="24"/>
      <w:szCs w:val="24"/>
      <w:lang w:eastAsia="ja-JP"/>
    </w:rPr>
  </w:style>
  <w:style w:type="paragraph" w:styleId="Titolo1">
    <w:name w:val="heading 1"/>
    <w:basedOn w:val="Normale"/>
    <w:next w:val="Normale"/>
    <w:uiPriority w:val="9"/>
    <w:qFormat/>
    <w:rsid w:val="00604F64"/>
    <w:pPr>
      <w:widowControl w:val="0"/>
      <w:numPr>
        <w:numId w:val="1"/>
      </w:numPr>
      <w:spacing w:before="720"/>
      <w:outlineLvl w:val="0"/>
    </w:pPr>
    <w:rPr>
      <w:rFonts w:eastAsia="MS Gothic"/>
      <w:b/>
      <w:bCs/>
      <w:color w:val="2F5496"/>
      <w:sz w:val="32"/>
      <w:szCs w:val="32"/>
      <w:lang w:val="x-none"/>
    </w:rPr>
  </w:style>
  <w:style w:type="paragraph" w:styleId="Titolo2">
    <w:name w:val="heading 2"/>
    <w:basedOn w:val="Normale"/>
    <w:next w:val="Normale"/>
    <w:uiPriority w:val="99"/>
    <w:qFormat/>
    <w:rsid w:val="00604F64"/>
    <w:pPr>
      <w:widowControl w:val="0"/>
      <w:numPr>
        <w:ilvl w:val="1"/>
        <w:numId w:val="1"/>
      </w:numPr>
      <w:spacing w:before="480" w:after="240"/>
      <w:outlineLvl w:val="1"/>
    </w:pPr>
    <w:rPr>
      <w:rFonts w:eastAsia="MS Gothic"/>
      <w:b/>
      <w:bCs/>
      <w:color w:val="2F5496"/>
      <w:sz w:val="26"/>
      <w:szCs w:val="26"/>
      <w:lang w:val="x-none"/>
    </w:rPr>
  </w:style>
  <w:style w:type="paragraph" w:styleId="Titolo3">
    <w:name w:val="heading 3"/>
    <w:basedOn w:val="Normale"/>
    <w:next w:val="Normale"/>
    <w:uiPriority w:val="99"/>
    <w:qFormat/>
    <w:rsid w:val="0053300D"/>
    <w:pPr>
      <w:keepNext/>
      <w:keepLines/>
      <w:numPr>
        <w:ilvl w:val="2"/>
        <w:numId w:val="1"/>
      </w:numPr>
      <w:spacing w:before="200"/>
      <w:outlineLvl w:val="2"/>
    </w:pPr>
    <w:rPr>
      <w:rFonts w:eastAsia="MS Gothic"/>
      <w:b/>
      <w:bCs/>
      <w:color w:val="2F5496" w:themeColor="accent1" w:themeShade="BF"/>
      <w:szCs w:val="20"/>
      <w:lang w:val="x-none"/>
    </w:rPr>
  </w:style>
  <w:style w:type="paragraph" w:styleId="Titolo4">
    <w:name w:val="heading 4"/>
    <w:basedOn w:val="Titolo1"/>
    <w:link w:val="Titolo4Carattere"/>
    <w:uiPriority w:val="9"/>
    <w:qFormat/>
    <w:rsid w:val="007622C1"/>
    <w:pPr>
      <w:keepNext/>
      <w:keepLines/>
      <w:widowControl/>
      <w:numPr>
        <w:numId w:val="0"/>
      </w:numPr>
      <w:tabs>
        <w:tab w:val="left" w:pos="567"/>
        <w:tab w:val="left" w:pos="709"/>
      </w:tabs>
      <w:spacing w:before="200" w:after="240" w:line="240" w:lineRule="auto"/>
      <w:ind w:left="567" w:hanging="567"/>
      <w:outlineLvl w:val="3"/>
    </w:pPr>
    <w:rPr>
      <w:rFonts w:eastAsia="font261" w:cs="font261"/>
      <w:b w:val="0"/>
      <w:bCs w:val="0"/>
      <w:i/>
      <w:iCs/>
      <w:color w:val="44546A"/>
      <w:sz w:val="28"/>
      <w:szCs w:val="22"/>
      <w:lang w:val="it-IT" w:eastAsia="en-US"/>
    </w:rPr>
  </w:style>
  <w:style w:type="paragraph" w:styleId="Titolo5">
    <w:name w:val="heading 5"/>
    <w:basedOn w:val="Normale"/>
    <w:link w:val="Titolo5Carattere"/>
    <w:uiPriority w:val="9"/>
    <w:qFormat/>
    <w:rsid w:val="007622C1"/>
    <w:pPr>
      <w:keepNext/>
      <w:keepLines/>
      <w:spacing w:before="40" w:after="0" w:line="252" w:lineRule="auto"/>
      <w:outlineLvl w:val="4"/>
    </w:pPr>
    <w:rPr>
      <w:rFonts w:eastAsia="font261" w:cs="font261"/>
      <w:color w:val="1F3864"/>
      <w:szCs w:val="22"/>
      <w:lang w:eastAsia="en-US"/>
    </w:rPr>
  </w:style>
  <w:style w:type="paragraph" w:styleId="Titolo6">
    <w:name w:val="heading 6"/>
    <w:basedOn w:val="Normale"/>
    <w:link w:val="Titolo6Carattere"/>
    <w:qFormat/>
    <w:rsid w:val="007622C1"/>
    <w:pPr>
      <w:keepNext/>
      <w:keepLines/>
      <w:spacing w:before="40" w:after="0" w:line="252" w:lineRule="auto"/>
      <w:outlineLvl w:val="5"/>
    </w:pPr>
    <w:rPr>
      <w:rFonts w:ascii="Calibri Light" w:eastAsia="font261" w:hAnsi="Calibri Light" w:cs="font261"/>
      <w:color w:val="1F4D78"/>
      <w:szCs w:val="22"/>
      <w:lang w:eastAsia="en-US"/>
    </w:rPr>
  </w:style>
  <w:style w:type="paragraph" w:styleId="Titolo7">
    <w:name w:val="heading 7"/>
    <w:basedOn w:val="Normale"/>
    <w:link w:val="Titolo7Carattere"/>
    <w:uiPriority w:val="9"/>
    <w:qFormat/>
    <w:rsid w:val="007622C1"/>
    <w:pPr>
      <w:keepNext/>
      <w:keepLines/>
      <w:spacing w:before="40" w:after="0" w:line="252" w:lineRule="auto"/>
      <w:outlineLvl w:val="6"/>
    </w:pPr>
    <w:rPr>
      <w:rFonts w:ascii="Calibri Light" w:eastAsia="font261" w:hAnsi="Calibri Light" w:cs="font261"/>
      <w:i/>
      <w:iCs/>
      <w:color w:val="1F4D78"/>
      <w:szCs w:val="22"/>
      <w:lang w:eastAsia="en-US"/>
    </w:rPr>
  </w:style>
  <w:style w:type="paragraph" w:styleId="Titolo8">
    <w:name w:val="heading 8"/>
    <w:basedOn w:val="Normale"/>
    <w:link w:val="Titolo8Carattere"/>
    <w:uiPriority w:val="9"/>
    <w:qFormat/>
    <w:rsid w:val="007622C1"/>
    <w:pPr>
      <w:keepNext/>
      <w:keepLines/>
      <w:spacing w:before="40" w:after="0" w:line="252" w:lineRule="auto"/>
      <w:outlineLvl w:val="7"/>
    </w:pPr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paragraph" w:styleId="Titolo9">
    <w:name w:val="heading 9"/>
    <w:basedOn w:val="Normale"/>
    <w:link w:val="Titolo9Carattere"/>
    <w:uiPriority w:val="9"/>
    <w:qFormat/>
    <w:rsid w:val="007622C1"/>
    <w:pPr>
      <w:keepNext/>
      <w:keepLines/>
      <w:spacing w:before="40" w:after="0" w:line="252" w:lineRule="auto"/>
      <w:outlineLvl w:val="8"/>
    </w:pPr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uiPriority w:val="9"/>
    <w:qFormat/>
    <w:rsid w:val="007622C1"/>
    <w:rPr>
      <w:rFonts w:ascii="Calibri" w:eastAsia="font261" w:hAnsi="Calibri" w:cs="font261"/>
      <w:i/>
      <w:iCs/>
      <w:color w:val="44546A"/>
      <w:sz w:val="28"/>
      <w:szCs w:val="22"/>
      <w:lang w:eastAsia="en-US"/>
    </w:rPr>
  </w:style>
  <w:style w:type="character" w:customStyle="1" w:styleId="Titolo5Carattere">
    <w:name w:val="Titolo 5 Carattere"/>
    <w:link w:val="Titolo5"/>
    <w:uiPriority w:val="9"/>
    <w:qFormat/>
    <w:rsid w:val="007622C1"/>
    <w:rPr>
      <w:rFonts w:ascii="Calibri" w:eastAsia="font261" w:hAnsi="Calibri" w:cs="font261"/>
      <w:color w:val="1F3864"/>
      <w:sz w:val="24"/>
      <w:szCs w:val="22"/>
      <w:lang w:eastAsia="en-US"/>
    </w:rPr>
  </w:style>
  <w:style w:type="character" w:customStyle="1" w:styleId="Titolo6Carattere">
    <w:name w:val="Titolo 6 Carattere"/>
    <w:link w:val="Titolo6"/>
    <w:qFormat/>
    <w:rsid w:val="007622C1"/>
    <w:rPr>
      <w:rFonts w:ascii="Calibri Light" w:eastAsia="font261" w:hAnsi="Calibri Light" w:cs="font261"/>
      <w:color w:val="1F4D78"/>
      <w:sz w:val="24"/>
      <w:szCs w:val="22"/>
      <w:lang w:eastAsia="en-US"/>
    </w:rPr>
  </w:style>
  <w:style w:type="character" w:customStyle="1" w:styleId="Titolo7Carattere">
    <w:name w:val="Titolo 7 Carattere"/>
    <w:link w:val="Titolo7"/>
    <w:uiPriority w:val="9"/>
    <w:qFormat/>
    <w:rsid w:val="007622C1"/>
    <w:rPr>
      <w:rFonts w:ascii="Calibri Light" w:eastAsia="font261" w:hAnsi="Calibri Light" w:cs="font261"/>
      <w:i/>
      <w:iCs/>
      <w:color w:val="1F4D78"/>
      <w:sz w:val="24"/>
      <w:szCs w:val="22"/>
      <w:lang w:eastAsia="en-US"/>
    </w:rPr>
  </w:style>
  <w:style w:type="character" w:customStyle="1" w:styleId="Titolo8Carattere">
    <w:name w:val="Titolo 8 Carattere"/>
    <w:link w:val="Titolo8"/>
    <w:uiPriority w:val="9"/>
    <w:qFormat/>
    <w:rsid w:val="007622C1"/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character" w:customStyle="1" w:styleId="Titolo9Carattere">
    <w:name w:val="Titolo 9 Carattere"/>
    <w:link w:val="Titolo9"/>
    <w:uiPriority w:val="9"/>
    <w:qFormat/>
    <w:rsid w:val="007622C1"/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customStyle="1" w:styleId="WW8Num1z0">
    <w:name w:val="WW8Num1z0"/>
    <w:rPr>
      <w:rFonts w:eastAsia="MS Mincho" w:cs="Calibri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MS Mincho"/>
      <w:sz w:val="22"/>
      <w:szCs w:val="22"/>
      <w:lang w:val="it-I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Cambria" w:hAnsi="Times New Roman" w:cs="Times New Roman" w:hint="default"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szCs w:val="1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2"/>
      <w:szCs w:val="22"/>
      <w:highlight w:val="yellow"/>
      <w:lang w:val="it-I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MS Mincho" w:cs="Calibri" w:hint="default"/>
      <w:sz w:val="22"/>
      <w:szCs w:val="22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sz w:val="22"/>
      <w:szCs w:val="22"/>
      <w:lang w:val="it-I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eastAsia="MS Mincho" w:hint="default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sz w:val="22"/>
      <w:szCs w:val="22"/>
      <w:highlight w:val="cyan"/>
      <w:lang w:val="it-IT"/>
    </w:rPr>
  </w:style>
  <w:style w:type="character" w:customStyle="1" w:styleId="WW8Num12z1">
    <w:name w:val="WW8Num12z1"/>
  </w:style>
  <w:style w:type="character" w:customStyle="1" w:styleId="WW8Num12z2">
    <w:name w:val="WW8Num12z2"/>
    <w:rPr>
      <w:sz w:val="22"/>
      <w:szCs w:val="22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MS Mincho" w:hint="default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sz w:val="22"/>
      <w:szCs w:val="22"/>
    </w:rPr>
  </w:style>
  <w:style w:type="character" w:customStyle="1" w:styleId="WW8Num15z1">
    <w:name w:val="WW8Num15z1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MS Mincho" w:hint="default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sz w:val="22"/>
      <w:szCs w:val="22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hint="default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  <w:sz w:val="22"/>
      <w:szCs w:val="22"/>
      <w:highlight w:val="cyan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sz w:val="22"/>
      <w:szCs w:val="22"/>
      <w:lang w:val="it-I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MS Mincho" w:cs="Calibri" w:hint="default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MS Mincho"/>
      <w:sz w:val="22"/>
      <w:szCs w:val="22"/>
      <w:lang w:val="it-I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eastAsia="MS Mincho" w:hint="default"/>
      <w:sz w:val="22"/>
      <w:szCs w:val="22"/>
      <w:lang w:val="it-I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eastAsia="MS Mincho" w:cs="Calibri"/>
      <w:sz w:val="22"/>
      <w:szCs w:val="22"/>
      <w:lang w:val="it-I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eastAsia="MS Mincho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MS Mincho" w:cs="Calibri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eastAsia="MS Mincho" w:hint="default"/>
      <w:sz w:val="22"/>
      <w:szCs w:val="22"/>
      <w:highlight w:val="yellow"/>
      <w:lang w:val="it-I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Times New Roman" w:eastAsia="Cambria" w:hAnsi="Times New Roman" w:cs="Times New Roman"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MS Mincho" w:cs="Calibri" w:hint="default"/>
      <w:sz w:val="22"/>
      <w:szCs w:val="22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sz w:val="22"/>
      <w:highlight w:val="yellow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MS Mincho"/>
      <w:sz w:val="22"/>
      <w:szCs w:val="22"/>
      <w:lang w:val="it-I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Calibri" w:eastAsia="MS Mincho" w:hAnsi="Calibri" w:cs="Calibri" w:hint="default"/>
      <w:sz w:val="22"/>
      <w:szCs w:val="22"/>
      <w:highlight w:val="yellow"/>
      <w:lang w:val="it-I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2"/>
      <w:szCs w:val="22"/>
      <w:lang w:val="it-IT"/>
    </w:rPr>
  </w:style>
  <w:style w:type="character" w:customStyle="1" w:styleId="WW8Num37z1">
    <w:name w:val="WW8Num37z1"/>
  </w:style>
  <w:style w:type="character" w:customStyle="1" w:styleId="WW8Num37z2">
    <w:name w:val="WW8Num37z2"/>
    <w:rPr>
      <w:rFonts w:ascii="Calibri" w:eastAsia="Times New Roman" w:hAnsi="Calibri" w:cs="Times New Roman" w:hint="default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eastAsia="MS Mincho"/>
      <w:sz w:val="22"/>
      <w:szCs w:val="22"/>
      <w:lang w:val="it-I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MS Mincho" w:cs="Calibri"/>
      <w:sz w:val="22"/>
      <w:szCs w:val="22"/>
      <w:highlight w:val="yellow"/>
      <w:lang w:val="it-I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sz w:val="22"/>
      <w:szCs w:val="22"/>
      <w:highlight w:val="cyan"/>
      <w:lang w:val="it-IT"/>
    </w:rPr>
  </w:style>
  <w:style w:type="character" w:customStyle="1" w:styleId="WW8Num43z0">
    <w:name w:val="WW8Num43z0"/>
    <w:rPr>
      <w:rFonts w:hint="default"/>
      <w:sz w:val="22"/>
      <w:szCs w:val="22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  <w:rPr>
      <w:rFonts w:eastAsia="Batang"/>
      <w:sz w:val="22"/>
      <w:szCs w:val="22"/>
      <w:highlight w:val="cyan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eastAsia="MS Mincho" w:hAnsi="Symbol" w:cs="Symbol" w:hint="default"/>
      <w:color w:val="000000"/>
      <w:sz w:val="22"/>
      <w:szCs w:val="22"/>
      <w:highlight w:val="cyan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8z0">
    <w:name w:val="WW8Num48z0"/>
    <w:rPr>
      <w:rFonts w:eastAsia="MS Mincho"/>
      <w:sz w:val="22"/>
      <w:szCs w:val="22"/>
      <w:lang w:val="it-I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  <w:rPr>
      <w:rFonts w:ascii="Times New Roman" w:eastAsia="Cambria" w:hAnsi="Times New Roman" w:cs="Times New Roman" w:hint="default"/>
      <w:sz w:val="22"/>
      <w:szCs w:val="22"/>
      <w:lang w:val="it-IT"/>
    </w:rPr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ascii="Symbol" w:hAnsi="Symbol" w:cs="Symbol" w:hint="default"/>
      <w:sz w:val="22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eastAsia="MS Mincho" w:hint="default"/>
      <w:sz w:val="22"/>
      <w:szCs w:val="22"/>
      <w:highlight w:val="yellow"/>
      <w:lang w:val="it-I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eastAsia="MS Mincho"/>
      <w:sz w:val="22"/>
      <w:szCs w:val="22"/>
      <w:lang w:val="it-I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eastAsia="MS Mincho" w:cs="Calibri" w:hint="default"/>
      <w:sz w:val="22"/>
      <w:szCs w:val="22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2">
    <w:name w:val="WW8Num53z2"/>
    <w:rPr>
      <w:rFonts w:ascii="Wingdings" w:hAnsi="Wingdings" w:cs="Wingdings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4z0">
    <w:name w:val="WW8Num54z0"/>
    <w:rPr>
      <w:rFonts w:eastAsia="MS Mincho"/>
      <w:sz w:val="22"/>
      <w:szCs w:val="22"/>
    </w:rPr>
  </w:style>
  <w:style w:type="character" w:customStyle="1" w:styleId="WW8Num54z1">
    <w:name w:val="WW8Num54z1"/>
    <w:rPr>
      <w:rFonts w:hint="default"/>
    </w:rPr>
  </w:style>
  <w:style w:type="character" w:customStyle="1" w:styleId="WW8Num55z0">
    <w:name w:val="WW8Num55z0"/>
    <w:rPr>
      <w:rFonts w:eastAsia="MS Mincho" w:cs="Calibri" w:hint="default"/>
      <w:sz w:val="22"/>
      <w:szCs w:val="22"/>
    </w:rPr>
  </w:style>
  <w:style w:type="character" w:customStyle="1" w:styleId="WW8Num55z1">
    <w:name w:val="WW8Num55z1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MS Mincho"/>
      <w:sz w:val="22"/>
      <w:szCs w:val="22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Times New Roman" w:eastAsia="Calibri" w:hAnsi="Times New Roman" w:cs="Times New Roman" w:hint="default"/>
      <w:lang w:val="it-IT" w:eastAsia="ja-JP"/>
    </w:rPr>
  </w:style>
  <w:style w:type="character" w:customStyle="1" w:styleId="WW8Num57z1">
    <w:name w:val="WW8Num57z1"/>
    <w:rPr>
      <w:rFonts w:ascii="Courier New" w:hAnsi="Courier New" w:cs="Courier New" w:hint="default"/>
    </w:rPr>
  </w:style>
  <w:style w:type="character" w:customStyle="1" w:styleId="WW8Num57z2">
    <w:name w:val="WW8Num57z2"/>
    <w:rPr>
      <w:rFonts w:ascii="Wingdings" w:hAnsi="Wingdings" w:cs="Wingdings" w:hint="default"/>
    </w:rPr>
  </w:style>
  <w:style w:type="character" w:customStyle="1" w:styleId="WW8Num57z3">
    <w:name w:val="WW8Num57z3"/>
    <w:rPr>
      <w:rFonts w:ascii="Symbol" w:hAnsi="Symbol" w:cs="Symbol" w:hint="default"/>
    </w:rPr>
  </w:style>
  <w:style w:type="character" w:customStyle="1" w:styleId="WW8Num58z0">
    <w:name w:val="WW8Num58z0"/>
    <w:rPr>
      <w:rFonts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8z3">
    <w:name w:val="WW8Num58z3"/>
    <w:rPr>
      <w:rFonts w:ascii="Symbol" w:hAnsi="Symbol" w:cs="Symbol" w:hint="default"/>
    </w:rPr>
  </w:style>
  <w:style w:type="character" w:customStyle="1" w:styleId="WW8Num59z0">
    <w:name w:val="WW8Num59z0"/>
    <w:rPr>
      <w:sz w:val="22"/>
      <w:szCs w:val="22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eastAsia="MS Mincho" w:hint="default"/>
      <w:sz w:val="22"/>
      <w:szCs w:val="22"/>
      <w:highlight w:val="yellow"/>
    </w:rPr>
  </w:style>
  <w:style w:type="character" w:customStyle="1" w:styleId="WW8Num61z0">
    <w:name w:val="WW8Num61z0"/>
    <w:rPr>
      <w:rFonts w:eastAsia="MS Mincho" w:hint="default"/>
      <w:sz w:val="22"/>
      <w:szCs w:val="22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 w:hint="default"/>
      <w:sz w:val="22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sz w:val="22"/>
      <w:szCs w:val="22"/>
      <w:highlight w:val="yellow"/>
      <w:lang w:val="it-IT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Symbol" w:hAnsi="Symbol" w:cs="Symbol" w:hint="default"/>
    </w:rPr>
  </w:style>
  <w:style w:type="character" w:customStyle="1" w:styleId="WW8Num64z1">
    <w:name w:val="WW8Num64z1"/>
    <w:rPr>
      <w:rFonts w:ascii="Courier New" w:hAnsi="Courier New" w:cs="Courier New" w:hint="default"/>
    </w:rPr>
  </w:style>
  <w:style w:type="character" w:customStyle="1" w:styleId="WW8Num64z2">
    <w:name w:val="WW8Num64z2"/>
    <w:rPr>
      <w:rFonts w:ascii="Wingdings" w:hAnsi="Wingdings" w:cs="Wingdings" w:hint="default"/>
    </w:rPr>
  </w:style>
  <w:style w:type="character" w:customStyle="1" w:styleId="WW8Num65z0">
    <w:name w:val="WW8Num65z0"/>
    <w:rPr>
      <w:rFonts w:hint="default"/>
      <w:sz w:val="22"/>
      <w:szCs w:val="22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Corbel" w:eastAsia="HGｺﾞｼｯｸM" w:hAnsi="Corbel" w:cs="Times New Roman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67z0">
    <w:name w:val="WW8Num67z0"/>
    <w:rPr>
      <w:rFonts w:eastAsia="MS Mincho" w:cs="Calibri"/>
      <w:sz w:val="22"/>
      <w:szCs w:val="22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eastAsia="MS Mincho" w:cs="Calibri"/>
      <w:sz w:val="22"/>
      <w:szCs w:val="22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eastAsia="MS Mincho"/>
      <w:sz w:val="22"/>
      <w:szCs w:val="22"/>
      <w:highlight w:val="magenta"/>
      <w:lang w:val="x-none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Symbol" w:hAnsi="Symbol" w:cs="Symbol" w:hint="default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1z0">
    <w:name w:val="WW8Num71z0"/>
    <w:rPr>
      <w:rFonts w:eastAsia="MS Mincho" w:cs="Calibri" w:hint="default"/>
      <w:sz w:val="22"/>
      <w:szCs w:val="22"/>
      <w:highlight w:val="yellow"/>
    </w:rPr>
  </w:style>
  <w:style w:type="character" w:customStyle="1" w:styleId="WW8Num71z1">
    <w:name w:val="WW8Num71z1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sz w:val="22"/>
      <w:szCs w:val="22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eastAsia="MS Mincho"/>
      <w:sz w:val="22"/>
      <w:szCs w:val="22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eastAsia="MS Mincho" w:cs="Calibri" w:hint="default"/>
      <w:sz w:val="22"/>
      <w:szCs w:val="22"/>
    </w:rPr>
  </w:style>
  <w:style w:type="character" w:customStyle="1" w:styleId="WW8Num75z0">
    <w:name w:val="WW8Num75z0"/>
    <w:rPr>
      <w:rFonts w:ascii="Times New Roman" w:eastAsia="Cambria" w:hAnsi="Times New Roman" w:cs="Times New Roman" w:hint="default"/>
      <w:color w:val="000000"/>
      <w:sz w:val="22"/>
      <w:szCs w:val="22"/>
    </w:rPr>
  </w:style>
  <w:style w:type="character" w:customStyle="1" w:styleId="WW8Num75z1">
    <w:name w:val="WW8Num75z1"/>
    <w:rPr>
      <w:rFonts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5z3">
    <w:name w:val="WW8Num75z3"/>
    <w:rPr>
      <w:rFonts w:ascii="Symbol" w:hAnsi="Symbol" w:cs="Symbol" w:hint="default"/>
    </w:rPr>
  </w:style>
  <w:style w:type="character" w:customStyle="1" w:styleId="WW8Num75z4">
    <w:name w:val="WW8Num75z4"/>
    <w:rPr>
      <w:rFonts w:ascii="Courier New" w:hAnsi="Courier New" w:cs="Courier New" w:hint="default"/>
    </w:rPr>
  </w:style>
  <w:style w:type="character" w:customStyle="1" w:styleId="WW8Num76z0">
    <w:name w:val="WW8Num76z0"/>
    <w:rPr>
      <w:rFonts w:eastAsia="MS Mincho" w:cs="Calibri"/>
      <w:sz w:val="22"/>
      <w:szCs w:val="22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Symbol" w:eastAsia="MS Mincho" w:hAnsi="Symbol" w:cs="Symbol" w:hint="default"/>
      <w:sz w:val="20"/>
      <w:szCs w:val="20"/>
    </w:rPr>
  </w:style>
  <w:style w:type="character" w:customStyle="1" w:styleId="WW8Num77z1">
    <w:name w:val="WW8Num77z1"/>
    <w:rPr>
      <w:rFonts w:ascii="Courier New" w:hAnsi="Courier New" w:cs="Courier New" w:hint="default"/>
    </w:rPr>
  </w:style>
  <w:style w:type="character" w:customStyle="1" w:styleId="WW8Num77z2">
    <w:name w:val="WW8Num77z2"/>
    <w:rPr>
      <w:rFonts w:ascii="Wingdings" w:hAnsi="Wingdings" w:cs="Wingdings" w:hint="default"/>
    </w:rPr>
  </w:style>
  <w:style w:type="character" w:customStyle="1" w:styleId="WW8Num78z0">
    <w:name w:val="WW8Num78z0"/>
    <w:rPr>
      <w:rFonts w:ascii="Symbol" w:eastAsia="MS Mincho" w:hAnsi="Symbol" w:cs="Symbol" w:hint="default"/>
      <w:sz w:val="22"/>
      <w:szCs w:val="22"/>
      <w:lang w:val="x-none"/>
    </w:rPr>
  </w:style>
  <w:style w:type="character" w:customStyle="1" w:styleId="WW8Num78z1">
    <w:name w:val="WW8Num78z1"/>
    <w:rPr>
      <w:rFonts w:ascii="Courier New" w:hAnsi="Courier New" w:cs="Courier New" w:hint="default"/>
    </w:rPr>
  </w:style>
  <w:style w:type="character" w:customStyle="1" w:styleId="WW8Num78z2">
    <w:name w:val="WW8Num78z2"/>
    <w:rPr>
      <w:rFonts w:ascii="Wingdings" w:hAnsi="Wingdings" w:cs="Wingdings" w:hint="default"/>
    </w:rPr>
  </w:style>
  <w:style w:type="character" w:customStyle="1" w:styleId="WW8Num79z0">
    <w:name w:val="WW8Num79z0"/>
    <w:rPr>
      <w:rFonts w:ascii="Calibri" w:hAnsi="Calibri" w:cs="Calibri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WW8Num79z1">
    <w:name w:val="WW8Num79z1"/>
  </w:style>
  <w:style w:type="character" w:customStyle="1" w:styleId="WW8Num79z2">
    <w:name w:val="WW8Num79z2"/>
    <w:rPr>
      <w:rFonts w:ascii="Symbol" w:hAnsi="Symbol" w:cs="Symbol" w:hint="default"/>
    </w:rPr>
  </w:style>
  <w:style w:type="character" w:customStyle="1" w:styleId="WW8Num79z3">
    <w:name w:val="WW8Num79z3"/>
    <w:rPr>
      <w:rFonts w:ascii="Calibri" w:eastAsia="Times New Roman" w:hAnsi="Calibri" w:cs="Times New Roman" w:hint="default"/>
      <w:sz w:val="22"/>
      <w:szCs w:val="22"/>
    </w:rPr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eastAsia="MS Mincho" w:hint="default"/>
      <w:sz w:val="22"/>
      <w:szCs w:val="22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eastAsia="MS Mincho" w:hint="default"/>
      <w:sz w:val="22"/>
      <w:szCs w:val="22"/>
    </w:rPr>
  </w:style>
  <w:style w:type="character" w:customStyle="1" w:styleId="WW8Num81z1">
    <w:name w:val="WW8Num81z1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hint="default"/>
      <w:sz w:val="22"/>
      <w:szCs w:val="22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hint="default"/>
    </w:rPr>
  </w:style>
  <w:style w:type="character" w:customStyle="1" w:styleId="WW8Num83z1">
    <w:name w:val="WW8Num83z1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  <w:rPr>
      <w:rFonts w:eastAsia="MS Mincho"/>
      <w:sz w:val="22"/>
      <w:szCs w:val="22"/>
      <w:lang w:val="it-IT"/>
    </w:rPr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hint="default"/>
      <w:szCs w:val="18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  <w:rPr>
      <w:rFonts w:ascii="Symbol" w:hAnsi="Symbol" w:cs="Symbol" w:hint="default"/>
    </w:rPr>
  </w:style>
  <w:style w:type="character" w:customStyle="1" w:styleId="WW8Num85z1">
    <w:name w:val="WW8Num85z1"/>
    <w:rPr>
      <w:rFonts w:ascii="Courier New" w:hAnsi="Courier New" w:cs="Courier New" w:hint="default"/>
    </w:rPr>
  </w:style>
  <w:style w:type="character" w:customStyle="1" w:styleId="WW8Num85z2">
    <w:name w:val="WW8Num85z2"/>
    <w:rPr>
      <w:rFonts w:ascii="Wingdings" w:hAnsi="Wingdings" w:cs="Wingdings" w:hint="default"/>
    </w:rPr>
  </w:style>
  <w:style w:type="character" w:customStyle="1" w:styleId="WW8Num86z0">
    <w:name w:val="WW8Num86z0"/>
    <w:rPr>
      <w:rFonts w:eastAsia="MS Mincho" w:cs="Calibri"/>
      <w:sz w:val="22"/>
      <w:szCs w:val="22"/>
      <w:lang w:val="it-IT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hint="default"/>
    </w:rPr>
  </w:style>
  <w:style w:type="character" w:customStyle="1" w:styleId="WW8Num87z1">
    <w:name w:val="WW8Num87z1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  <w:rPr>
      <w:rFonts w:eastAsia="MS Mincho" w:cs="Calibri"/>
      <w:sz w:val="22"/>
      <w:szCs w:val="22"/>
    </w:rPr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Symbol" w:hAnsi="Symbol" w:cs="Symbol" w:hint="default"/>
    </w:rPr>
  </w:style>
  <w:style w:type="character" w:customStyle="1" w:styleId="WW8Num88z1">
    <w:name w:val="WW8Num88z1"/>
    <w:rPr>
      <w:rFonts w:ascii="Courier New" w:hAnsi="Courier New" w:cs="Courier New" w:hint="default"/>
    </w:rPr>
  </w:style>
  <w:style w:type="character" w:customStyle="1" w:styleId="WW8Num88z2">
    <w:name w:val="WW8Num88z2"/>
    <w:rPr>
      <w:rFonts w:ascii="Wingdings" w:hAnsi="Wingdings" w:cs="Wingdings" w:hint="default"/>
    </w:rPr>
  </w:style>
  <w:style w:type="character" w:customStyle="1" w:styleId="WW8Num89z0">
    <w:name w:val="WW8Num89z0"/>
    <w:rPr>
      <w:rFonts w:eastAsia="MS Mincho" w:cs="Calibri"/>
      <w:sz w:val="22"/>
      <w:szCs w:val="22"/>
      <w:highlight w:val="yellow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hint="default"/>
      <w:szCs w:val="18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uiPriority w:val="9"/>
    <w:qFormat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customStyle="1" w:styleId="Titolo2Carattere">
    <w:name w:val="Titolo 2 Carattere"/>
    <w:uiPriority w:val="99"/>
    <w:qFormat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uiPriority w:val="99"/>
    <w:qFormat/>
    <w:rPr>
      <w:rFonts w:ascii="Calibri" w:eastAsia="MS Gothic" w:hAnsi="Calibri" w:cs="Times New Roman"/>
      <w:b/>
      <w:bCs/>
      <w:color w:val="4F81BD"/>
    </w:rPr>
  </w:style>
  <w:style w:type="character" w:customStyle="1" w:styleId="Elencoacolori-Colore1Carattere">
    <w:name w:val="Elenco a colori - Colore 1 Carattere"/>
    <w:aliases w:val="Normal bullet 2 Carattere,List Paragraph Carattere,Elenco VOX Carattere,Elenco_2 Carattere,Question Carattere,Elenco a colori - Colore 11 Carattere,Paragrafo elenco Carattere"/>
    <w:uiPriority w:val="99"/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qFormat/>
    <w:rPr>
      <w:rFonts w:ascii="Calibri" w:eastAsia="Times New Roman" w:hAnsi="Calibri" w:cs="Times New Roman"/>
      <w:sz w:val="18"/>
      <w:szCs w:val="20"/>
      <w:lang w:val="x-none"/>
    </w:rPr>
  </w:style>
  <w:style w:type="character" w:customStyle="1" w:styleId="Caratterinotaapidipagina">
    <w:name w:val="Caratteri nota a piè di pagina"/>
    <w:rPr>
      <w:rFonts w:cs="Times New Roman"/>
      <w:vertAlign w:val="superscript"/>
    </w:rPr>
  </w:style>
  <w:style w:type="character" w:customStyle="1" w:styleId="PidipaginaCarattere">
    <w:name w:val="Piè di pagina Carattere"/>
    <w:uiPriority w:val="99"/>
    <w:qFormat/>
    <w:rPr>
      <w:rFonts w:ascii="Calibri" w:eastAsia="Times New Roman" w:hAnsi="Calibri" w:cs="Times New Roman"/>
    </w:rPr>
  </w:style>
  <w:style w:type="character" w:styleId="Numeropagina">
    <w:name w:val="page number"/>
    <w:basedOn w:val="Carpredefinitoparagrafo1"/>
    <w:uiPriority w:val="99"/>
  </w:style>
  <w:style w:type="character" w:customStyle="1" w:styleId="MappadocumentoCarattere">
    <w:name w:val="Mappa documento Carattere"/>
    <w:link w:val="Mappadocumento"/>
    <w:uiPriority w:val="99"/>
    <w:rPr>
      <w:rFonts w:ascii="Lucida Grande" w:eastAsia="Times New Roman" w:hAnsi="Lucida Grande" w:cs="Lucida Gran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622C1"/>
    <w:pPr>
      <w:suppressAutoHyphens w:val="0"/>
      <w:spacing w:before="0" w:after="0" w:line="240" w:lineRule="auto"/>
    </w:pPr>
    <w:rPr>
      <w:rFonts w:ascii="Lucida Grande" w:hAnsi="Lucida Grande" w:cs="Lucida Grande"/>
      <w:sz w:val="20"/>
      <w:szCs w:val="20"/>
      <w:lang w:eastAsia="it-IT"/>
    </w:rPr>
  </w:style>
  <w:style w:type="character" w:customStyle="1" w:styleId="TestofumettoCarattere">
    <w:name w:val="Testo fumetto Carattere"/>
    <w:uiPriority w:val="99"/>
    <w:qFormat/>
    <w:rPr>
      <w:rFonts w:ascii="Lucida Grande" w:eastAsia="Times New Roman" w:hAnsi="Lucida Grande" w:cs="Lucida Grande"/>
      <w:sz w:val="18"/>
      <w:szCs w:val="18"/>
    </w:rPr>
  </w:style>
  <w:style w:type="character" w:customStyle="1" w:styleId="IntestazioneCarattere">
    <w:name w:val="Intestazione Carattere"/>
    <w:uiPriority w:val="99"/>
    <w:qFormat/>
    <w:rPr>
      <w:rFonts w:ascii="Calibri" w:eastAsia="Times New Roman" w:hAnsi="Calibri" w:cs="Times New Roman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character" w:customStyle="1" w:styleId="SoggettocommentoCarattere">
    <w:name w:val="Soggetto commento Carattere"/>
    <w:uiPriority w:val="99"/>
    <w:rPr>
      <w:rFonts w:ascii="Calibri" w:eastAsia="Times New Roman" w:hAnsi="Calibri" w:cs="Times New Roman"/>
      <w:b/>
      <w:bCs/>
      <w:sz w:val="20"/>
      <w:szCs w:val="20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Enfasigrassetto">
    <w:name w:val="Strong"/>
    <w:uiPriority w:val="99"/>
    <w:rPr>
      <w:b/>
      <w:bCs/>
    </w:rPr>
  </w:style>
  <w:style w:type="character" w:styleId="Rimandonotaapidipagina">
    <w:name w:val="footnote reference"/>
    <w:aliases w:val="Footnote symbol,Rimando nota a piè di pagina1,footnote sign,BVI fnr,Voetnootverwijzing,Nota a piè di pagina"/>
    <w:qFormat/>
    <w:rsid w:val="008B17E6"/>
    <w:rPr>
      <w:rFonts w:ascii="Calibri" w:hAnsi="Calibri"/>
      <w:sz w:val="18"/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Titolo10">
    <w:name w:val="Titolo1"/>
    <w:basedOn w:val="Normale"/>
    <w:next w:val="Corpotesto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pPr>
      <w:spacing w:before="0" w:after="140" w:line="288" w:lineRule="auto"/>
    </w:pPr>
  </w:style>
  <w:style w:type="character" w:customStyle="1" w:styleId="CorpotestoCarattere1">
    <w:name w:val="Corpo testo Carattere1"/>
    <w:link w:val="Corpotesto"/>
    <w:rsid w:val="007622C1"/>
    <w:rPr>
      <w:rFonts w:ascii="Calibri" w:hAnsi="Calibri" w:cs="Calibri"/>
      <w:sz w:val="24"/>
      <w:szCs w:val="24"/>
      <w:lang w:eastAsia="ja-JP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aliases w:val="Didascalia immagini"/>
    <w:basedOn w:val="Normale"/>
    <w:qFormat/>
    <w:pPr>
      <w:suppressLineNumbers/>
    </w:pPr>
    <w:rPr>
      <w:rFonts w:cs="Lucida Sans"/>
      <w:i/>
      <w:iCs/>
    </w:rPr>
  </w:style>
  <w:style w:type="paragraph" w:customStyle="1" w:styleId="Indice">
    <w:name w:val="Indice"/>
    <w:basedOn w:val="Normale"/>
    <w:pPr>
      <w:widowControl w:val="0"/>
      <w:spacing w:line="280" w:lineRule="atLeast"/>
      <w:jc w:val="center"/>
      <w:textAlignment w:val="baseline"/>
    </w:pPr>
    <w:rPr>
      <w:rFonts w:ascii="Futura Std Book" w:hAnsi="Futura Std Book"/>
      <w:sz w:val="26"/>
    </w:rPr>
  </w:style>
  <w:style w:type="paragraph" w:customStyle="1" w:styleId="Elencoacolori-Colore11">
    <w:name w:val="Elenco a colori - Colore 11"/>
    <w:aliases w:val="Normal bullet 2,List Paragraph,Elenco VOX,Elenco_2,Question,Elenco a colori - Colore 111"/>
    <w:basedOn w:val="Normale"/>
    <w:pPr>
      <w:ind w:left="720"/>
      <w:contextualSpacing/>
    </w:pPr>
    <w:rPr>
      <w:sz w:val="20"/>
      <w:szCs w:val="20"/>
      <w:lang w:val="x-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qFormat/>
    <w:rsid w:val="00B37690"/>
    <w:pPr>
      <w:tabs>
        <w:tab w:val="left" w:pos="425"/>
      </w:tabs>
      <w:spacing w:before="60" w:after="60" w:line="240" w:lineRule="auto"/>
      <w:ind w:left="425" w:hanging="425"/>
    </w:pPr>
    <w:rPr>
      <w:sz w:val="18"/>
      <w:szCs w:val="20"/>
      <w:lang w:val="x-none"/>
    </w:rPr>
  </w:style>
  <w:style w:type="paragraph" w:styleId="Pidipagina">
    <w:name w:val="footer"/>
    <w:basedOn w:val="Normale"/>
    <w:uiPriority w:val="99"/>
    <w:pPr>
      <w:spacing w:before="0" w:after="0" w:line="240" w:lineRule="auto"/>
    </w:pPr>
    <w:rPr>
      <w:sz w:val="20"/>
      <w:szCs w:val="20"/>
      <w:lang w:val="x-none"/>
    </w:rPr>
  </w:style>
  <w:style w:type="paragraph" w:customStyle="1" w:styleId="Mappadocumento1">
    <w:name w:val="Mappa documento1"/>
    <w:basedOn w:val="Normale"/>
    <w:pPr>
      <w:spacing w:before="0" w:after="0" w:line="240" w:lineRule="auto"/>
    </w:pPr>
    <w:rPr>
      <w:rFonts w:ascii="Lucida Grande" w:hAnsi="Lucida Grande" w:cs="Lucida Grande"/>
      <w:sz w:val="20"/>
      <w:szCs w:val="20"/>
      <w:lang w:val="x-none"/>
    </w:rPr>
  </w:style>
  <w:style w:type="paragraph" w:styleId="Sommario1">
    <w:name w:val="toc 1"/>
    <w:basedOn w:val="Normale"/>
    <w:next w:val="Normale"/>
    <w:uiPriority w:val="39"/>
    <w:pPr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link w:val="Sommario2Carattere"/>
    <w:uiPriority w:val="39"/>
    <w:pPr>
      <w:spacing w:before="0"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Sommario2Carattere">
    <w:name w:val="Sommario 2 Carattere"/>
    <w:link w:val="Sommario2"/>
    <w:uiPriority w:val="39"/>
    <w:rsid w:val="007622C1"/>
    <w:rPr>
      <w:rFonts w:asciiTheme="minorHAnsi" w:hAnsiTheme="minorHAnsi" w:cstheme="minorHAnsi"/>
      <w:smallCaps/>
      <w:lang w:eastAsia="ja-JP"/>
    </w:rPr>
  </w:style>
  <w:style w:type="paragraph" w:styleId="Sommario3">
    <w:name w:val="toc 3"/>
    <w:basedOn w:val="Normale"/>
    <w:next w:val="Normale"/>
    <w:uiPriority w:val="39"/>
    <w:pPr>
      <w:spacing w:before="0"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Sommario4">
    <w:name w:val="toc 4"/>
    <w:basedOn w:val="Normale"/>
    <w:next w:val="Normale"/>
    <w:uiPriority w:val="39"/>
    <w:pPr>
      <w:spacing w:before="0"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uiPriority w:val="39"/>
    <w:pPr>
      <w:spacing w:before="0"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uiPriority w:val="39"/>
    <w:pPr>
      <w:spacing w:before="0"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uiPriority w:val="39"/>
    <w:pPr>
      <w:spacing w:before="0"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uiPriority w:val="39"/>
    <w:pPr>
      <w:spacing w:before="0"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uiPriority w:val="39"/>
    <w:pPr>
      <w:spacing w:before="0"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Sfondoacolori-Colore11">
    <w:name w:val="Sfondo a colori - Colore 11"/>
    <w:uiPriority w:val="99"/>
    <w:pPr>
      <w:suppressAutoHyphens/>
    </w:pPr>
    <w:rPr>
      <w:rFonts w:ascii="Calibri" w:hAnsi="Calibri" w:cs="Calibri"/>
      <w:sz w:val="24"/>
      <w:szCs w:val="24"/>
      <w:lang w:eastAsia="ja-JP"/>
    </w:rPr>
  </w:style>
  <w:style w:type="paragraph" w:styleId="Testofumetto">
    <w:name w:val="Balloon Text"/>
    <w:basedOn w:val="Normale"/>
    <w:uiPriority w:val="99"/>
    <w:qFormat/>
    <w:pPr>
      <w:spacing w:before="0" w:after="0" w:line="240" w:lineRule="auto"/>
    </w:pPr>
    <w:rPr>
      <w:rFonts w:ascii="Lucida Grande" w:hAnsi="Lucida Grande" w:cs="Lucida Grande"/>
      <w:sz w:val="18"/>
      <w:szCs w:val="18"/>
      <w:lang w:val="x-none"/>
    </w:rPr>
  </w:style>
  <w:style w:type="paragraph" w:styleId="Intestazione">
    <w:name w:val="header"/>
    <w:basedOn w:val="Normale"/>
    <w:uiPriority w:val="99"/>
    <w:pPr>
      <w:spacing w:before="0" w:after="0" w:line="240" w:lineRule="auto"/>
    </w:pPr>
    <w:rPr>
      <w:sz w:val="20"/>
      <w:szCs w:val="20"/>
      <w:lang w:val="x-none"/>
    </w:rPr>
  </w:style>
  <w:style w:type="paragraph" w:customStyle="1" w:styleId="Testocommento1">
    <w:name w:val="Testo commento1"/>
    <w:basedOn w:val="Normale"/>
    <w:pPr>
      <w:spacing w:line="240" w:lineRule="auto"/>
    </w:pPr>
    <w:rPr>
      <w:sz w:val="20"/>
      <w:szCs w:val="20"/>
      <w:lang w:val="x-none"/>
    </w:rPr>
  </w:style>
  <w:style w:type="paragraph" w:styleId="Soggettocommento">
    <w:name w:val="annotation subject"/>
    <w:basedOn w:val="Testocommento1"/>
    <w:next w:val="Testocommento1"/>
    <w:uiPriority w:val="99"/>
    <w:rPr>
      <w:b/>
      <w:bCs/>
    </w:rPr>
  </w:style>
  <w:style w:type="paragraph" w:styleId="NormaleWeb">
    <w:name w:val="Normal (Web)"/>
    <w:basedOn w:val="Normale"/>
    <w:uiPriority w:val="99"/>
    <w:qFormat/>
    <w:pPr>
      <w:spacing w:before="280" w:after="280" w:line="240" w:lineRule="auto"/>
      <w:jc w:val="left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Sfondoacolori-Colore12">
    <w:name w:val="Sfondo a colori - Colore 12"/>
    <w:uiPriority w:val="99"/>
    <w:pPr>
      <w:suppressAutoHyphens/>
    </w:pPr>
    <w:rPr>
      <w:rFonts w:ascii="Calibri" w:hAnsi="Calibri" w:cs="Calibri"/>
      <w:sz w:val="24"/>
      <w:szCs w:val="24"/>
      <w:lang w:eastAsia="ja-JP"/>
    </w:rPr>
  </w:style>
  <w:style w:type="paragraph" w:customStyle="1" w:styleId="Contenutotabella">
    <w:name w:val="Contenuto tabella"/>
    <w:basedOn w:val="Normale"/>
    <w:uiPriority w:val="99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Normale"/>
  </w:style>
  <w:style w:type="character" w:styleId="Rimandocommento">
    <w:name w:val="annotation reference"/>
    <w:uiPriority w:val="99"/>
    <w:semiHidden/>
    <w:unhideWhenUsed/>
    <w:rsid w:val="002D0E80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2D0E80"/>
    <w:rPr>
      <w:rFonts w:cs="Times New Roman"/>
      <w:sz w:val="20"/>
      <w:szCs w:val="20"/>
      <w:lang w:val="x-none"/>
    </w:rPr>
  </w:style>
  <w:style w:type="character" w:customStyle="1" w:styleId="TestocommentoCarattere1">
    <w:name w:val="Testo commento Carattere1"/>
    <w:link w:val="Testocommento"/>
    <w:uiPriority w:val="99"/>
    <w:rsid w:val="002D0E80"/>
    <w:rPr>
      <w:rFonts w:ascii="Calibri" w:hAnsi="Calibri" w:cs="Calibri"/>
      <w:lang w:eastAsia="ja-JP"/>
    </w:rPr>
  </w:style>
  <w:style w:type="paragraph" w:customStyle="1" w:styleId="Elenco132">
    <w:name w:val="Elenco132"/>
    <w:basedOn w:val="Normale"/>
    <w:rsid w:val="00D31016"/>
    <w:pPr>
      <w:widowControl w:val="0"/>
      <w:numPr>
        <w:numId w:val="2"/>
      </w:numPr>
      <w:spacing w:before="60" w:after="60" w:line="240" w:lineRule="auto"/>
    </w:pPr>
    <w:rPr>
      <w:sz w:val="22"/>
      <w:szCs w:val="22"/>
    </w:rPr>
  </w:style>
  <w:style w:type="character" w:customStyle="1" w:styleId="MappadocumentoCarattere1">
    <w:name w:val="Mappa documento Carattere1"/>
    <w:uiPriority w:val="99"/>
    <w:semiHidden/>
    <w:rsid w:val="007622C1"/>
    <w:rPr>
      <w:rFonts w:ascii="Segoe UI" w:hAnsi="Segoe UI" w:cs="Segoe UI"/>
      <w:sz w:val="16"/>
      <w:szCs w:val="16"/>
      <w:lang w:eastAsia="ja-JP"/>
    </w:rPr>
  </w:style>
  <w:style w:type="paragraph" w:styleId="Paragrafoelenco">
    <w:name w:val="List Paragraph"/>
    <w:basedOn w:val="Normale"/>
    <w:uiPriority w:val="34"/>
    <w:qFormat/>
    <w:rsid w:val="007622C1"/>
    <w:pPr>
      <w:suppressAutoHyphens w:val="0"/>
      <w:ind w:left="720"/>
      <w:contextualSpacing/>
    </w:pPr>
    <w:rPr>
      <w:rFonts w:cs="Times New Roman"/>
    </w:rPr>
  </w:style>
  <w:style w:type="paragraph" w:customStyle="1" w:styleId="Paragrafoelenco1">
    <w:name w:val="Paragrafo elenco1"/>
    <w:basedOn w:val="Normale"/>
    <w:qFormat/>
    <w:rsid w:val="007622C1"/>
    <w:pPr>
      <w:tabs>
        <w:tab w:val="left" w:pos="567"/>
      </w:tabs>
      <w:spacing w:before="0" w:line="240" w:lineRule="auto"/>
      <w:contextualSpacing/>
    </w:pPr>
    <w:rPr>
      <w:rFonts w:eastAsia="Calibri"/>
      <w:color w:val="00000A"/>
      <w:sz w:val="22"/>
      <w:lang w:eastAsia="en-US"/>
    </w:rPr>
  </w:style>
  <w:style w:type="character" w:customStyle="1" w:styleId="WW8Num3z3">
    <w:name w:val="WW8Num3z3"/>
    <w:rsid w:val="007622C1"/>
  </w:style>
  <w:style w:type="character" w:customStyle="1" w:styleId="WW8Num3z4">
    <w:name w:val="WW8Num3z4"/>
    <w:rsid w:val="007622C1"/>
  </w:style>
  <w:style w:type="character" w:customStyle="1" w:styleId="WW8Num3z5">
    <w:name w:val="WW8Num3z5"/>
    <w:rsid w:val="007622C1"/>
  </w:style>
  <w:style w:type="character" w:customStyle="1" w:styleId="WW8Num3z6">
    <w:name w:val="WW8Num3z6"/>
    <w:rsid w:val="007622C1"/>
  </w:style>
  <w:style w:type="character" w:customStyle="1" w:styleId="WW8Num3z7">
    <w:name w:val="WW8Num3z7"/>
    <w:rsid w:val="007622C1"/>
  </w:style>
  <w:style w:type="character" w:customStyle="1" w:styleId="WW8Num3z8">
    <w:name w:val="WW8Num3z8"/>
    <w:rsid w:val="007622C1"/>
  </w:style>
  <w:style w:type="character" w:customStyle="1" w:styleId="WW8Num8z4">
    <w:name w:val="WW8Num8z4"/>
    <w:rsid w:val="007622C1"/>
  </w:style>
  <w:style w:type="character" w:customStyle="1" w:styleId="WW8Num8z5">
    <w:name w:val="WW8Num8z5"/>
    <w:rsid w:val="007622C1"/>
  </w:style>
  <w:style w:type="character" w:customStyle="1" w:styleId="WW8Num8z6">
    <w:name w:val="WW8Num8z6"/>
    <w:rsid w:val="007622C1"/>
  </w:style>
  <w:style w:type="character" w:customStyle="1" w:styleId="WW8Num8z7">
    <w:name w:val="WW8Num8z7"/>
    <w:rsid w:val="007622C1"/>
  </w:style>
  <w:style w:type="character" w:customStyle="1" w:styleId="WW8Num8z8">
    <w:name w:val="WW8Num8z8"/>
    <w:rsid w:val="007622C1"/>
  </w:style>
  <w:style w:type="character" w:customStyle="1" w:styleId="WW8Num10z3">
    <w:name w:val="WW8Num10z3"/>
    <w:rsid w:val="007622C1"/>
  </w:style>
  <w:style w:type="character" w:customStyle="1" w:styleId="WW8Num10z4">
    <w:name w:val="WW8Num10z4"/>
    <w:rsid w:val="007622C1"/>
  </w:style>
  <w:style w:type="character" w:customStyle="1" w:styleId="WW8Num10z5">
    <w:name w:val="WW8Num10z5"/>
    <w:rsid w:val="007622C1"/>
  </w:style>
  <w:style w:type="character" w:customStyle="1" w:styleId="WW8Num10z6">
    <w:name w:val="WW8Num10z6"/>
    <w:rsid w:val="007622C1"/>
  </w:style>
  <w:style w:type="character" w:customStyle="1" w:styleId="WW8Num10z7">
    <w:name w:val="WW8Num10z7"/>
    <w:rsid w:val="007622C1"/>
  </w:style>
  <w:style w:type="character" w:customStyle="1" w:styleId="WW8Num10z8">
    <w:name w:val="WW8Num10z8"/>
    <w:rsid w:val="007622C1"/>
  </w:style>
  <w:style w:type="character" w:customStyle="1" w:styleId="WW8Num15z2">
    <w:name w:val="WW8Num15z2"/>
    <w:rsid w:val="007622C1"/>
  </w:style>
  <w:style w:type="character" w:customStyle="1" w:styleId="WW8Num18z4">
    <w:name w:val="WW8Num18z4"/>
    <w:rsid w:val="007622C1"/>
  </w:style>
  <w:style w:type="character" w:customStyle="1" w:styleId="WW8Num18z5">
    <w:name w:val="WW8Num18z5"/>
    <w:rsid w:val="007622C1"/>
  </w:style>
  <w:style w:type="character" w:customStyle="1" w:styleId="WW8Num18z6">
    <w:name w:val="WW8Num18z6"/>
    <w:rsid w:val="007622C1"/>
  </w:style>
  <w:style w:type="character" w:customStyle="1" w:styleId="WW8Num18z7">
    <w:name w:val="WW8Num18z7"/>
    <w:rsid w:val="007622C1"/>
  </w:style>
  <w:style w:type="character" w:customStyle="1" w:styleId="WW8Num18z8">
    <w:name w:val="WW8Num18z8"/>
    <w:rsid w:val="007622C1"/>
  </w:style>
  <w:style w:type="character" w:customStyle="1" w:styleId="WW8Num20z3">
    <w:name w:val="WW8Num20z3"/>
    <w:rsid w:val="007622C1"/>
  </w:style>
  <w:style w:type="character" w:customStyle="1" w:styleId="WW8Num20z4">
    <w:name w:val="WW8Num20z4"/>
    <w:rsid w:val="007622C1"/>
  </w:style>
  <w:style w:type="character" w:customStyle="1" w:styleId="WW8Num20z5">
    <w:name w:val="WW8Num20z5"/>
    <w:rsid w:val="007622C1"/>
  </w:style>
  <w:style w:type="character" w:customStyle="1" w:styleId="WW8Num20z6">
    <w:name w:val="WW8Num20z6"/>
    <w:rsid w:val="007622C1"/>
  </w:style>
  <w:style w:type="character" w:customStyle="1" w:styleId="WW8Num20z7">
    <w:name w:val="WW8Num20z7"/>
    <w:rsid w:val="007622C1"/>
  </w:style>
  <w:style w:type="character" w:customStyle="1" w:styleId="WW8Num20z8">
    <w:name w:val="WW8Num20z8"/>
    <w:rsid w:val="007622C1"/>
  </w:style>
  <w:style w:type="character" w:customStyle="1" w:styleId="WW8Num31z4">
    <w:name w:val="WW8Num31z4"/>
    <w:rsid w:val="007622C1"/>
  </w:style>
  <w:style w:type="character" w:customStyle="1" w:styleId="WW8Num31z5">
    <w:name w:val="WW8Num31z5"/>
    <w:rsid w:val="007622C1"/>
  </w:style>
  <w:style w:type="character" w:customStyle="1" w:styleId="WW8Num31z6">
    <w:name w:val="WW8Num31z6"/>
    <w:rsid w:val="007622C1"/>
  </w:style>
  <w:style w:type="character" w:customStyle="1" w:styleId="WW8Num31z7">
    <w:name w:val="WW8Num31z7"/>
    <w:rsid w:val="007622C1"/>
  </w:style>
  <w:style w:type="character" w:customStyle="1" w:styleId="WW8Num31z8">
    <w:name w:val="WW8Num31z8"/>
    <w:rsid w:val="007622C1"/>
  </w:style>
  <w:style w:type="character" w:customStyle="1" w:styleId="WW8Num42z1">
    <w:name w:val="WW8Num42z1"/>
    <w:rsid w:val="007622C1"/>
  </w:style>
  <w:style w:type="character" w:customStyle="1" w:styleId="WW8Num42z2">
    <w:name w:val="WW8Num42z2"/>
    <w:rsid w:val="007622C1"/>
  </w:style>
  <w:style w:type="character" w:customStyle="1" w:styleId="WW8Num42z3">
    <w:name w:val="WW8Num42z3"/>
    <w:rsid w:val="007622C1"/>
  </w:style>
  <w:style w:type="character" w:customStyle="1" w:styleId="WW8Num42z4">
    <w:name w:val="WW8Num42z4"/>
    <w:rsid w:val="007622C1"/>
  </w:style>
  <w:style w:type="character" w:customStyle="1" w:styleId="WW8Num42z5">
    <w:name w:val="WW8Num42z5"/>
    <w:rsid w:val="007622C1"/>
  </w:style>
  <w:style w:type="character" w:customStyle="1" w:styleId="WW8Num42z6">
    <w:name w:val="WW8Num42z6"/>
    <w:rsid w:val="007622C1"/>
  </w:style>
  <w:style w:type="character" w:customStyle="1" w:styleId="WW8Num42z7">
    <w:name w:val="WW8Num42z7"/>
    <w:rsid w:val="007622C1"/>
  </w:style>
  <w:style w:type="character" w:customStyle="1" w:styleId="WW8Num42z8">
    <w:name w:val="WW8Num42z8"/>
    <w:rsid w:val="007622C1"/>
  </w:style>
  <w:style w:type="character" w:customStyle="1" w:styleId="WW8Num43z1">
    <w:name w:val="WW8Num43z1"/>
    <w:rsid w:val="007622C1"/>
  </w:style>
  <w:style w:type="character" w:customStyle="1" w:styleId="WW8Num44z1">
    <w:name w:val="WW8Num44z1"/>
    <w:rsid w:val="007622C1"/>
  </w:style>
  <w:style w:type="character" w:customStyle="1" w:styleId="WW8Num44z2">
    <w:name w:val="WW8Num44z2"/>
    <w:rsid w:val="007622C1"/>
  </w:style>
  <w:style w:type="character" w:customStyle="1" w:styleId="WW8Num44z3">
    <w:name w:val="WW8Num44z3"/>
    <w:rsid w:val="007622C1"/>
  </w:style>
  <w:style w:type="character" w:customStyle="1" w:styleId="WW8Num44z4">
    <w:name w:val="WW8Num44z4"/>
    <w:rsid w:val="007622C1"/>
  </w:style>
  <w:style w:type="character" w:customStyle="1" w:styleId="WW8Num44z5">
    <w:name w:val="WW8Num44z5"/>
    <w:rsid w:val="007622C1"/>
  </w:style>
  <w:style w:type="character" w:customStyle="1" w:styleId="WW8Num44z6">
    <w:name w:val="WW8Num44z6"/>
    <w:rsid w:val="007622C1"/>
  </w:style>
  <w:style w:type="character" w:customStyle="1" w:styleId="WW8Num44z7">
    <w:name w:val="WW8Num44z7"/>
    <w:rsid w:val="007622C1"/>
  </w:style>
  <w:style w:type="character" w:customStyle="1" w:styleId="WW8Num44z8">
    <w:name w:val="WW8Num44z8"/>
    <w:rsid w:val="007622C1"/>
  </w:style>
  <w:style w:type="character" w:customStyle="1" w:styleId="WW8Num47z3">
    <w:name w:val="WW8Num47z3"/>
    <w:rsid w:val="007622C1"/>
  </w:style>
  <w:style w:type="character" w:customStyle="1" w:styleId="WW8Num47z4">
    <w:name w:val="WW8Num47z4"/>
    <w:rsid w:val="007622C1"/>
  </w:style>
  <w:style w:type="character" w:customStyle="1" w:styleId="WW8Num47z5">
    <w:name w:val="WW8Num47z5"/>
    <w:rsid w:val="007622C1"/>
  </w:style>
  <w:style w:type="character" w:customStyle="1" w:styleId="WW8Num47z6">
    <w:name w:val="WW8Num47z6"/>
    <w:rsid w:val="007622C1"/>
  </w:style>
  <w:style w:type="character" w:customStyle="1" w:styleId="WW8Num47z7">
    <w:name w:val="WW8Num47z7"/>
    <w:rsid w:val="007622C1"/>
  </w:style>
  <w:style w:type="character" w:customStyle="1" w:styleId="WW8Num47z8">
    <w:name w:val="WW8Num47z8"/>
    <w:rsid w:val="007622C1"/>
  </w:style>
  <w:style w:type="character" w:customStyle="1" w:styleId="WW8Num50z3">
    <w:name w:val="WW8Num50z3"/>
    <w:rsid w:val="007622C1"/>
  </w:style>
  <w:style w:type="character" w:customStyle="1" w:styleId="WW8Num50z4">
    <w:name w:val="WW8Num50z4"/>
    <w:rsid w:val="007622C1"/>
  </w:style>
  <w:style w:type="character" w:customStyle="1" w:styleId="WW8Num50z5">
    <w:name w:val="WW8Num50z5"/>
    <w:rsid w:val="007622C1"/>
  </w:style>
  <w:style w:type="character" w:customStyle="1" w:styleId="WW8Num50z6">
    <w:name w:val="WW8Num50z6"/>
    <w:rsid w:val="007622C1"/>
  </w:style>
  <w:style w:type="character" w:customStyle="1" w:styleId="WW8Num50z7">
    <w:name w:val="WW8Num50z7"/>
    <w:rsid w:val="007622C1"/>
  </w:style>
  <w:style w:type="character" w:customStyle="1" w:styleId="WW8Num50z8">
    <w:name w:val="WW8Num50z8"/>
    <w:rsid w:val="007622C1"/>
  </w:style>
  <w:style w:type="character" w:customStyle="1" w:styleId="WW8Num53z4">
    <w:name w:val="WW8Num53z4"/>
    <w:rsid w:val="007622C1"/>
  </w:style>
  <w:style w:type="character" w:customStyle="1" w:styleId="WW8Num53z5">
    <w:name w:val="WW8Num53z5"/>
    <w:rsid w:val="007622C1"/>
  </w:style>
  <w:style w:type="character" w:customStyle="1" w:styleId="WW8Num53z6">
    <w:name w:val="WW8Num53z6"/>
    <w:rsid w:val="007622C1"/>
  </w:style>
  <w:style w:type="character" w:customStyle="1" w:styleId="WW8Num53z7">
    <w:name w:val="WW8Num53z7"/>
    <w:rsid w:val="007622C1"/>
  </w:style>
  <w:style w:type="character" w:customStyle="1" w:styleId="WW8Num53z8">
    <w:name w:val="WW8Num53z8"/>
    <w:rsid w:val="007622C1"/>
  </w:style>
  <w:style w:type="character" w:customStyle="1" w:styleId="WW8Num54z2">
    <w:name w:val="WW8Num54z2"/>
    <w:rsid w:val="007622C1"/>
  </w:style>
  <w:style w:type="character" w:customStyle="1" w:styleId="WW8Num54z3">
    <w:name w:val="WW8Num54z3"/>
    <w:rsid w:val="007622C1"/>
  </w:style>
  <w:style w:type="character" w:customStyle="1" w:styleId="WW8Num54z4">
    <w:name w:val="WW8Num54z4"/>
    <w:rsid w:val="007622C1"/>
  </w:style>
  <w:style w:type="character" w:customStyle="1" w:styleId="WW8Num54z5">
    <w:name w:val="WW8Num54z5"/>
    <w:rsid w:val="007622C1"/>
  </w:style>
  <w:style w:type="character" w:customStyle="1" w:styleId="WW8Num54z6">
    <w:name w:val="WW8Num54z6"/>
    <w:rsid w:val="007622C1"/>
  </w:style>
  <w:style w:type="character" w:customStyle="1" w:styleId="WW8Num54z7">
    <w:name w:val="WW8Num54z7"/>
    <w:rsid w:val="007622C1"/>
  </w:style>
  <w:style w:type="character" w:customStyle="1" w:styleId="WW8Num54z8">
    <w:name w:val="WW8Num54z8"/>
    <w:rsid w:val="007622C1"/>
  </w:style>
  <w:style w:type="character" w:customStyle="1" w:styleId="WW8Num55z2">
    <w:name w:val="WW8Num55z2"/>
    <w:rsid w:val="007622C1"/>
    <w:rPr>
      <w:rFonts w:ascii="Wingdings" w:hAnsi="Wingdings" w:cs="Wingdings"/>
    </w:rPr>
  </w:style>
  <w:style w:type="character" w:customStyle="1" w:styleId="WW8Num57z4">
    <w:name w:val="WW8Num57z4"/>
    <w:rsid w:val="007622C1"/>
  </w:style>
  <w:style w:type="character" w:customStyle="1" w:styleId="WW8Num57z5">
    <w:name w:val="WW8Num57z5"/>
    <w:rsid w:val="007622C1"/>
  </w:style>
  <w:style w:type="character" w:customStyle="1" w:styleId="WW8Num57z6">
    <w:name w:val="WW8Num57z6"/>
    <w:rsid w:val="007622C1"/>
  </w:style>
  <w:style w:type="character" w:customStyle="1" w:styleId="WW8Num57z7">
    <w:name w:val="WW8Num57z7"/>
    <w:rsid w:val="007622C1"/>
  </w:style>
  <w:style w:type="character" w:customStyle="1" w:styleId="WW8Num57z8">
    <w:name w:val="WW8Num57z8"/>
    <w:rsid w:val="007622C1"/>
  </w:style>
  <w:style w:type="character" w:customStyle="1" w:styleId="WW8Num58z4">
    <w:name w:val="WW8Num58z4"/>
    <w:rsid w:val="007622C1"/>
  </w:style>
  <w:style w:type="character" w:customStyle="1" w:styleId="WW8Num58z5">
    <w:name w:val="WW8Num58z5"/>
    <w:rsid w:val="007622C1"/>
  </w:style>
  <w:style w:type="character" w:customStyle="1" w:styleId="WW8Num58z6">
    <w:name w:val="WW8Num58z6"/>
    <w:rsid w:val="007622C1"/>
  </w:style>
  <w:style w:type="character" w:customStyle="1" w:styleId="WW8Num58z7">
    <w:name w:val="WW8Num58z7"/>
    <w:rsid w:val="007622C1"/>
  </w:style>
  <w:style w:type="character" w:customStyle="1" w:styleId="WW8Num58z8">
    <w:name w:val="WW8Num58z8"/>
    <w:rsid w:val="007622C1"/>
  </w:style>
  <w:style w:type="character" w:customStyle="1" w:styleId="WW8Num60z1">
    <w:name w:val="WW8Num60z1"/>
    <w:rsid w:val="007622C1"/>
  </w:style>
  <w:style w:type="character" w:customStyle="1" w:styleId="WW8Num60z2">
    <w:name w:val="WW8Num60z2"/>
    <w:rsid w:val="007622C1"/>
  </w:style>
  <w:style w:type="character" w:customStyle="1" w:styleId="WW8Num60z3">
    <w:name w:val="WW8Num60z3"/>
    <w:rsid w:val="007622C1"/>
  </w:style>
  <w:style w:type="character" w:customStyle="1" w:styleId="WW8Num60z4">
    <w:name w:val="WW8Num60z4"/>
    <w:rsid w:val="007622C1"/>
  </w:style>
  <w:style w:type="character" w:customStyle="1" w:styleId="WW8Num60z5">
    <w:name w:val="WW8Num60z5"/>
    <w:rsid w:val="007622C1"/>
  </w:style>
  <w:style w:type="character" w:customStyle="1" w:styleId="WW8Num60z6">
    <w:name w:val="WW8Num60z6"/>
    <w:rsid w:val="007622C1"/>
  </w:style>
  <w:style w:type="character" w:customStyle="1" w:styleId="WW8Num60z7">
    <w:name w:val="WW8Num60z7"/>
    <w:rsid w:val="007622C1"/>
  </w:style>
  <w:style w:type="character" w:customStyle="1" w:styleId="WW8Num60z8">
    <w:name w:val="WW8Num60z8"/>
    <w:rsid w:val="007622C1"/>
  </w:style>
  <w:style w:type="character" w:customStyle="1" w:styleId="WW8Num63z1">
    <w:name w:val="WW8Num63z1"/>
    <w:rsid w:val="007622C1"/>
  </w:style>
  <w:style w:type="character" w:customStyle="1" w:styleId="WW8Num64z3">
    <w:name w:val="WW8Num64z3"/>
    <w:rsid w:val="007622C1"/>
  </w:style>
  <w:style w:type="character" w:customStyle="1" w:styleId="WW8Num64z4">
    <w:name w:val="WW8Num64z4"/>
    <w:rsid w:val="007622C1"/>
  </w:style>
  <w:style w:type="character" w:customStyle="1" w:styleId="WW8Num64z5">
    <w:name w:val="WW8Num64z5"/>
    <w:rsid w:val="007622C1"/>
  </w:style>
  <w:style w:type="character" w:customStyle="1" w:styleId="WW8Num64z6">
    <w:name w:val="WW8Num64z6"/>
    <w:rsid w:val="007622C1"/>
  </w:style>
  <w:style w:type="character" w:customStyle="1" w:styleId="WW8Num64z7">
    <w:name w:val="WW8Num64z7"/>
    <w:rsid w:val="007622C1"/>
  </w:style>
  <w:style w:type="character" w:customStyle="1" w:styleId="WW8Num64z8">
    <w:name w:val="WW8Num64z8"/>
    <w:rsid w:val="007622C1"/>
  </w:style>
  <w:style w:type="character" w:customStyle="1" w:styleId="WW8Num65z1">
    <w:name w:val="WW8Num65z1"/>
    <w:rsid w:val="007622C1"/>
  </w:style>
  <w:style w:type="character" w:customStyle="1" w:styleId="WW8Num66z4">
    <w:name w:val="WW8Num66z4"/>
    <w:rsid w:val="007622C1"/>
  </w:style>
  <w:style w:type="character" w:customStyle="1" w:styleId="WW8Num66z5">
    <w:name w:val="WW8Num66z5"/>
    <w:rsid w:val="007622C1"/>
  </w:style>
  <w:style w:type="character" w:customStyle="1" w:styleId="WW8Num66z6">
    <w:name w:val="WW8Num66z6"/>
    <w:rsid w:val="007622C1"/>
  </w:style>
  <w:style w:type="character" w:customStyle="1" w:styleId="WW8Num66z7">
    <w:name w:val="WW8Num66z7"/>
    <w:rsid w:val="007622C1"/>
  </w:style>
  <w:style w:type="character" w:customStyle="1" w:styleId="WW8Num66z8">
    <w:name w:val="WW8Num66z8"/>
    <w:rsid w:val="007622C1"/>
  </w:style>
  <w:style w:type="character" w:customStyle="1" w:styleId="WW8Num70z3">
    <w:name w:val="WW8Num70z3"/>
    <w:rsid w:val="007622C1"/>
  </w:style>
  <w:style w:type="character" w:customStyle="1" w:styleId="WW8Num70z4">
    <w:name w:val="WW8Num70z4"/>
    <w:rsid w:val="007622C1"/>
  </w:style>
  <w:style w:type="character" w:customStyle="1" w:styleId="WW8Num70z5">
    <w:name w:val="WW8Num70z5"/>
    <w:rsid w:val="007622C1"/>
  </w:style>
  <w:style w:type="character" w:customStyle="1" w:styleId="WW8Num70z6">
    <w:name w:val="WW8Num70z6"/>
    <w:rsid w:val="007622C1"/>
  </w:style>
  <w:style w:type="character" w:customStyle="1" w:styleId="WW8Num70z7">
    <w:name w:val="WW8Num70z7"/>
    <w:rsid w:val="007622C1"/>
  </w:style>
  <w:style w:type="character" w:customStyle="1" w:styleId="WW8Num70z8">
    <w:name w:val="WW8Num70z8"/>
    <w:rsid w:val="007622C1"/>
  </w:style>
  <w:style w:type="character" w:customStyle="1" w:styleId="WW8Num71z2">
    <w:name w:val="WW8Num71z2"/>
    <w:rsid w:val="007622C1"/>
  </w:style>
  <w:style w:type="character" w:customStyle="1" w:styleId="WW8Num74z1">
    <w:name w:val="WW8Num74z1"/>
    <w:rsid w:val="007622C1"/>
  </w:style>
  <w:style w:type="character" w:customStyle="1" w:styleId="WW8Num74z2">
    <w:name w:val="WW8Num74z2"/>
    <w:rsid w:val="007622C1"/>
  </w:style>
  <w:style w:type="character" w:customStyle="1" w:styleId="WW8Num74z3">
    <w:name w:val="WW8Num74z3"/>
    <w:rsid w:val="007622C1"/>
  </w:style>
  <w:style w:type="character" w:customStyle="1" w:styleId="WW8Num74z4">
    <w:name w:val="WW8Num74z4"/>
    <w:rsid w:val="007622C1"/>
  </w:style>
  <w:style w:type="character" w:customStyle="1" w:styleId="WW8Num74z5">
    <w:name w:val="WW8Num74z5"/>
    <w:rsid w:val="007622C1"/>
  </w:style>
  <w:style w:type="character" w:customStyle="1" w:styleId="WW8Num74z6">
    <w:name w:val="WW8Num74z6"/>
    <w:rsid w:val="007622C1"/>
  </w:style>
  <w:style w:type="character" w:customStyle="1" w:styleId="WW8Num74z7">
    <w:name w:val="WW8Num74z7"/>
    <w:rsid w:val="007622C1"/>
  </w:style>
  <w:style w:type="character" w:customStyle="1" w:styleId="WW8Num74z8">
    <w:name w:val="WW8Num74z8"/>
    <w:rsid w:val="007622C1"/>
  </w:style>
  <w:style w:type="character" w:customStyle="1" w:styleId="WW8Num75z5">
    <w:name w:val="WW8Num75z5"/>
    <w:rsid w:val="007622C1"/>
  </w:style>
  <w:style w:type="character" w:customStyle="1" w:styleId="WW8Num75z6">
    <w:name w:val="WW8Num75z6"/>
    <w:rsid w:val="007622C1"/>
  </w:style>
  <w:style w:type="character" w:customStyle="1" w:styleId="WW8Num75z7">
    <w:name w:val="WW8Num75z7"/>
    <w:rsid w:val="007622C1"/>
  </w:style>
  <w:style w:type="character" w:customStyle="1" w:styleId="WW8Num75z8">
    <w:name w:val="WW8Num75z8"/>
    <w:rsid w:val="007622C1"/>
  </w:style>
  <w:style w:type="character" w:customStyle="1" w:styleId="WW8Num77z3">
    <w:name w:val="WW8Num77z3"/>
    <w:rsid w:val="007622C1"/>
  </w:style>
  <w:style w:type="character" w:customStyle="1" w:styleId="WW8Num77z4">
    <w:name w:val="WW8Num77z4"/>
    <w:rsid w:val="007622C1"/>
  </w:style>
  <w:style w:type="character" w:customStyle="1" w:styleId="WW8Num77z5">
    <w:name w:val="WW8Num77z5"/>
    <w:rsid w:val="007622C1"/>
  </w:style>
  <w:style w:type="character" w:customStyle="1" w:styleId="WW8Num77z6">
    <w:name w:val="WW8Num77z6"/>
    <w:rsid w:val="007622C1"/>
  </w:style>
  <w:style w:type="character" w:customStyle="1" w:styleId="WW8Num77z7">
    <w:name w:val="WW8Num77z7"/>
    <w:rsid w:val="007622C1"/>
  </w:style>
  <w:style w:type="character" w:customStyle="1" w:styleId="WW8Num77z8">
    <w:name w:val="WW8Num77z8"/>
    <w:rsid w:val="007622C1"/>
  </w:style>
  <w:style w:type="character" w:customStyle="1" w:styleId="WW8Num78z3">
    <w:name w:val="WW8Num78z3"/>
    <w:rsid w:val="007622C1"/>
  </w:style>
  <w:style w:type="character" w:customStyle="1" w:styleId="WW8Num78z4">
    <w:name w:val="WW8Num78z4"/>
    <w:rsid w:val="007622C1"/>
  </w:style>
  <w:style w:type="character" w:customStyle="1" w:styleId="WW8Num78z5">
    <w:name w:val="WW8Num78z5"/>
    <w:rsid w:val="007622C1"/>
  </w:style>
  <w:style w:type="character" w:customStyle="1" w:styleId="WW8Num78z6">
    <w:name w:val="WW8Num78z6"/>
    <w:rsid w:val="007622C1"/>
  </w:style>
  <w:style w:type="character" w:customStyle="1" w:styleId="WW8Num78z7">
    <w:name w:val="WW8Num78z7"/>
    <w:rsid w:val="007622C1"/>
  </w:style>
  <w:style w:type="character" w:customStyle="1" w:styleId="WW8Num78z8">
    <w:name w:val="WW8Num78z8"/>
    <w:rsid w:val="007622C1"/>
  </w:style>
  <w:style w:type="character" w:customStyle="1" w:styleId="WW8Num81z2">
    <w:name w:val="WW8Num81z2"/>
    <w:rsid w:val="007622C1"/>
  </w:style>
  <w:style w:type="character" w:customStyle="1" w:styleId="WW8Num83z2">
    <w:name w:val="WW8Num83z2"/>
    <w:rsid w:val="007622C1"/>
  </w:style>
  <w:style w:type="character" w:customStyle="1" w:styleId="WW8Num85z3">
    <w:name w:val="WW8Num85z3"/>
    <w:rsid w:val="007622C1"/>
  </w:style>
  <w:style w:type="character" w:customStyle="1" w:styleId="WW8Num85z4">
    <w:name w:val="WW8Num85z4"/>
    <w:rsid w:val="007622C1"/>
  </w:style>
  <w:style w:type="character" w:customStyle="1" w:styleId="WW8Num85z5">
    <w:name w:val="WW8Num85z5"/>
    <w:rsid w:val="007622C1"/>
  </w:style>
  <w:style w:type="character" w:customStyle="1" w:styleId="WW8Num85z6">
    <w:name w:val="WW8Num85z6"/>
    <w:rsid w:val="007622C1"/>
  </w:style>
  <w:style w:type="character" w:customStyle="1" w:styleId="WW8Num85z7">
    <w:name w:val="WW8Num85z7"/>
    <w:rsid w:val="007622C1"/>
  </w:style>
  <w:style w:type="character" w:customStyle="1" w:styleId="WW8Num85z8">
    <w:name w:val="WW8Num85z8"/>
    <w:rsid w:val="007622C1"/>
  </w:style>
  <w:style w:type="character" w:customStyle="1" w:styleId="WW8Num87z2">
    <w:name w:val="WW8Num87z2"/>
    <w:rsid w:val="007622C1"/>
  </w:style>
  <w:style w:type="character" w:customStyle="1" w:styleId="WW8Num88z3">
    <w:name w:val="WW8Num88z3"/>
    <w:rsid w:val="007622C1"/>
  </w:style>
  <w:style w:type="character" w:customStyle="1" w:styleId="WW8Num88z4">
    <w:name w:val="WW8Num88z4"/>
    <w:rsid w:val="007622C1"/>
  </w:style>
  <w:style w:type="character" w:customStyle="1" w:styleId="WW8Num88z5">
    <w:name w:val="WW8Num88z5"/>
    <w:rsid w:val="007622C1"/>
  </w:style>
  <w:style w:type="character" w:customStyle="1" w:styleId="WW8Num88z6">
    <w:name w:val="WW8Num88z6"/>
    <w:rsid w:val="007622C1"/>
  </w:style>
  <w:style w:type="character" w:customStyle="1" w:styleId="WW8Num88z7">
    <w:name w:val="WW8Num88z7"/>
    <w:rsid w:val="007622C1"/>
  </w:style>
  <w:style w:type="character" w:customStyle="1" w:styleId="WW8Num88z8">
    <w:name w:val="WW8Num88z8"/>
    <w:rsid w:val="007622C1"/>
  </w:style>
  <w:style w:type="character" w:customStyle="1" w:styleId="WW8Num91z0">
    <w:name w:val="WW8Num91z0"/>
    <w:rsid w:val="007622C1"/>
  </w:style>
  <w:style w:type="character" w:customStyle="1" w:styleId="WW8Num91z1">
    <w:name w:val="WW8Num91z1"/>
    <w:rsid w:val="007622C1"/>
  </w:style>
  <w:style w:type="character" w:customStyle="1" w:styleId="WW8Num91z2">
    <w:name w:val="WW8Num91z2"/>
    <w:rsid w:val="007622C1"/>
  </w:style>
  <w:style w:type="character" w:customStyle="1" w:styleId="WW8Num91z3">
    <w:name w:val="WW8Num91z3"/>
    <w:rsid w:val="007622C1"/>
  </w:style>
  <w:style w:type="character" w:customStyle="1" w:styleId="WW8Num91z4">
    <w:name w:val="WW8Num91z4"/>
    <w:rsid w:val="007622C1"/>
  </w:style>
  <w:style w:type="character" w:customStyle="1" w:styleId="WW8Num91z5">
    <w:name w:val="WW8Num91z5"/>
    <w:rsid w:val="007622C1"/>
  </w:style>
  <w:style w:type="character" w:customStyle="1" w:styleId="WW8Num91z6">
    <w:name w:val="WW8Num91z6"/>
    <w:rsid w:val="007622C1"/>
  </w:style>
  <w:style w:type="character" w:customStyle="1" w:styleId="WW8Num91z7">
    <w:name w:val="WW8Num91z7"/>
    <w:rsid w:val="007622C1"/>
  </w:style>
  <w:style w:type="character" w:customStyle="1" w:styleId="WW8Num91z8">
    <w:name w:val="WW8Num91z8"/>
    <w:rsid w:val="007622C1"/>
  </w:style>
  <w:style w:type="character" w:customStyle="1" w:styleId="WW8Num92z0">
    <w:name w:val="WW8Num92z0"/>
    <w:rsid w:val="007622C1"/>
    <w:rPr>
      <w:rFonts w:ascii="Symbol" w:hAnsi="Symbol" w:cs="Symbol"/>
    </w:rPr>
  </w:style>
  <w:style w:type="character" w:customStyle="1" w:styleId="WW8Num92z1">
    <w:name w:val="WW8Num92z1"/>
    <w:rsid w:val="007622C1"/>
    <w:rPr>
      <w:rFonts w:ascii="Courier New" w:hAnsi="Courier New" w:cs="Courier New"/>
    </w:rPr>
  </w:style>
  <w:style w:type="character" w:customStyle="1" w:styleId="WW8Num92z2">
    <w:name w:val="WW8Num92z2"/>
    <w:rsid w:val="007622C1"/>
    <w:rPr>
      <w:rFonts w:ascii="Wingdings" w:hAnsi="Wingdings" w:cs="Wingdings"/>
    </w:rPr>
  </w:style>
  <w:style w:type="character" w:customStyle="1" w:styleId="WW8Num93z0">
    <w:name w:val="WW8Num93z0"/>
    <w:rsid w:val="007622C1"/>
    <w:rPr>
      <w:b w:val="0"/>
    </w:rPr>
  </w:style>
  <w:style w:type="character" w:customStyle="1" w:styleId="WW8Num93z1">
    <w:name w:val="WW8Num93z1"/>
    <w:rsid w:val="007622C1"/>
  </w:style>
  <w:style w:type="character" w:customStyle="1" w:styleId="WW8Num93z2">
    <w:name w:val="WW8Num93z2"/>
    <w:rsid w:val="007622C1"/>
  </w:style>
  <w:style w:type="character" w:customStyle="1" w:styleId="WW8Num93z3">
    <w:name w:val="WW8Num93z3"/>
    <w:rsid w:val="007622C1"/>
  </w:style>
  <w:style w:type="character" w:customStyle="1" w:styleId="WW8Num93z4">
    <w:name w:val="WW8Num93z4"/>
    <w:rsid w:val="007622C1"/>
  </w:style>
  <w:style w:type="character" w:customStyle="1" w:styleId="WW8Num93z5">
    <w:name w:val="WW8Num93z5"/>
    <w:rsid w:val="007622C1"/>
  </w:style>
  <w:style w:type="character" w:customStyle="1" w:styleId="WW8Num93z6">
    <w:name w:val="WW8Num93z6"/>
    <w:rsid w:val="007622C1"/>
  </w:style>
  <w:style w:type="character" w:customStyle="1" w:styleId="WW8Num93z7">
    <w:name w:val="WW8Num93z7"/>
    <w:rsid w:val="007622C1"/>
  </w:style>
  <w:style w:type="character" w:customStyle="1" w:styleId="WW8Num93z8">
    <w:name w:val="WW8Num93z8"/>
    <w:rsid w:val="007622C1"/>
  </w:style>
  <w:style w:type="character" w:customStyle="1" w:styleId="WW8Num94z0">
    <w:name w:val="WW8Num94z0"/>
    <w:rsid w:val="007622C1"/>
    <w:rPr>
      <w:rFonts w:ascii="Symbol" w:hAnsi="Symbol" w:cs="Symbol"/>
    </w:rPr>
  </w:style>
  <w:style w:type="character" w:customStyle="1" w:styleId="WW8Num94z1">
    <w:name w:val="WW8Num94z1"/>
    <w:rsid w:val="007622C1"/>
    <w:rPr>
      <w:rFonts w:ascii="Courier New" w:hAnsi="Courier New" w:cs="Courier New"/>
    </w:rPr>
  </w:style>
  <w:style w:type="character" w:customStyle="1" w:styleId="WW8Num94z2">
    <w:name w:val="WW8Num94z2"/>
    <w:rsid w:val="007622C1"/>
    <w:rPr>
      <w:rFonts w:ascii="Wingdings" w:hAnsi="Wingdings" w:cs="Wingdings"/>
    </w:rPr>
  </w:style>
  <w:style w:type="character" w:customStyle="1" w:styleId="WW8Num95z0">
    <w:name w:val="WW8Num95z0"/>
    <w:rsid w:val="007622C1"/>
    <w:rPr>
      <w:rFonts w:ascii="Wingdings" w:hAnsi="Wingdings" w:cs="Wingdings"/>
      <w:b w:val="0"/>
      <w:i w:val="0"/>
      <w:sz w:val="28"/>
    </w:rPr>
  </w:style>
  <w:style w:type="character" w:customStyle="1" w:styleId="WW8Num95z1">
    <w:name w:val="WW8Num95z1"/>
    <w:rsid w:val="007622C1"/>
    <w:rPr>
      <w:rFonts w:ascii="Courier New" w:hAnsi="Courier New" w:cs="Courier New"/>
    </w:rPr>
  </w:style>
  <w:style w:type="character" w:customStyle="1" w:styleId="WW8Num95z2">
    <w:name w:val="WW8Num95z2"/>
    <w:rsid w:val="007622C1"/>
    <w:rPr>
      <w:rFonts w:ascii="Wingdings" w:hAnsi="Wingdings" w:cs="Wingdings"/>
    </w:rPr>
  </w:style>
  <w:style w:type="character" w:customStyle="1" w:styleId="WW8Num95z3">
    <w:name w:val="WW8Num95z3"/>
    <w:rsid w:val="007622C1"/>
    <w:rPr>
      <w:rFonts w:ascii="Symbol" w:hAnsi="Symbol" w:cs="Symbol"/>
    </w:rPr>
  </w:style>
  <w:style w:type="character" w:customStyle="1" w:styleId="WW8Num96z0">
    <w:name w:val="WW8Num96z0"/>
    <w:rsid w:val="007622C1"/>
    <w:rPr>
      <w:rFonts w:ascii="Symbol" w:hAnsi="Symbol" w:cs="Symbol"/>
    </w:rPr>
  </w:style>
  <w:style w:type="character" w:customStyle="1" w:styleId="WW8Num96z1">
    <w:name w:val="WW8Num96z1"/>
    <w:rsid w:val="007622C1"/>
    <w:rPr>
      <w:rFonts w:ascii="Courier New" w:hAnsi="Courier New" w:cs="Courier New"/>
    </w:rPr>
  </w:style>
  <w:style w:type="character" w:customStyle="1" w:styleId="WW8Num96z2">
    <w:name w:val="WW8Num96z2"/>
    <w:rsid w:val="007622C1"/>
    <w:rPr>
      <w:rFonts w:ascii="Wingdings" w:hAnsi="Wingdings" w:cs="Wingdings"/>
    </w:rPr>
  </w:style>
  <w:style w:type="character" w:customStyle="1" w:styleId="WW8Num97z0">
    <w:name w:val="WW8Num97z0"/>
    <w:rsid w:val="007622C1"/>
    <w:rPr>
      <w:rFonts w:ascii="Verdana" w:hAnsi="Verdana" w:cs="Verdana"/>
    </w:rPr>
  </w:style>
  <w:style w:type="character" w:customStyle="1" w:styleId="WW8Num97z1">
    <w:name w:val="WW8Num97z1"/>
    <w:rsid w:val="007622C1"/>
    <w:rPr>
      <w:rFonts w:ascii="Courier New" w:hAnsi="Courier New" w:cs="Courier New"/>
    </w:rPr>
  </w:style>
  <w:style w:type="character" w:customStyle="1" w:styleId="WW8Num97z2">
    <w:name w:val="WW8Num97z2"/>
    <w:rsid w:val="007622C1"/>
    <w:rPr>
      <w:rFonts w:ascii="Wingdings" w:hAnsi="Wingdings" w:cs="Wingdings"/>
    </w:rPr>
  </w:style>
  <w:style w:type="character" w:customStyle="1" w:styleId="WW8Num97z3">
    <w:name w:val="WW8Num97z3"/>
    <w:rsid w:val="007622C1"/>
    <w:rPr>
      <w:rFonts w:ascii="Symbol" w:hAnsi="Symbol" w:cs="Symbol"/>
    </w:rPr>
  </w:style>
  <w:style w:type="character" w:customStyle="1" w:styleId="WW8Num98z0">
    <w:name w:val="WW8Num98z0"/>
    <w:rsid w:val="007622C1"/>
    <w:rPr>
      <w:rFonts w:ascii="Calibri" w:hAnsi="Calibri" w:cs="Calibri"/>
    </w:rPr>
  </w:style>
  <w:style w:type="character" w:customStyle="1" w:styleId="WW8Num98z1">
    <w:name w:val="WW8Num98z1"/>
    <w:rsid w:val="007622C1"/>
    <w:rPr>
      <w:rFonts w:ascii="Courier New" w:hAnsi="Courier New" w:cs="Courier New"/>
    </w:rPr>
  </w:style>
  <w:style w:type="character" w:customStyle="1" w:styleId="WW8Num98z2">
    <w:name w:val="WW8Num98z2"/>
    <w:rsid w:val="007622C1"/>
    <w:rPr>
      <w:rFonts w:ascii="Wingdings" w:hAnsi="Wingdings" w:cs="Wingdings"/>
    </w:rPr>
  </w:style>
  <w:style w:type="character" w:customStyle="1" w:styleId="WW8Num98z3">
    <w:name w:val="WW8Num98z3"/>
    <w:rsid w:val="007622C1"/>
    <w:rPr>
      <w:rFonts w:ascii="Symbol" w:hAnsi="Symbol" w:cs="Symbol"/>
    </w:rPr>
  </w:style>
  <w:style w:type="character" w:customStyle="1" w:styleId="WW8Num99z0">
    <w:name w:val="WW8Num99z0"/>
    <w:rsid w:val="007622C1"/>
  </w:style>
  <w:style w:type="character" w:customStyle="1" w:styleId="WW8Num99z1">
    <w:name w:val="WW8Num99z1"/>
    <w:rsid w:val="007622C1"/>
  </w:style>
  <w:style w:type="character" w:customStyle="1" w:styleId="WW8Num99z2">
    <w:name w:val="WW8Num99z2"/>
    <w:rsid w:val="007622C1"/>
  </w:style>
  <w:style w:type="character" w:customStyle="1" w:styleId="WW8Num99z3">
    <w:name w:val="WW8Num99z3"/>
    <w:rsid w:val="007622C1"/>
  </w:style>
  <w:style w:type="character" w:customStyle="1" w:styleId="WW8Num99z4">
    <w:name w:val="WW8Num99z4"/>
    <w:rsid w:val="007622C1"/>
  </w:style>
  <w:style w:type="character" w:customStyle="1" w:styleId="WW8Num99z5">
    <w:name w:val="WW8Num99z5"/>
    <w:rsid w:val="007622C1"/>
  </w:style>
  <w:style w:type="character" w:customStyle="1" w:styleId="WW8Num99z6">
    <w:name w:val="WW8Num99z6"/>
    <w:rsid w:val="007622C1"/>
  </w:style>
  <w:style w:type="character" w:customStyle="1" w:styleId="WW8Num99z7">
    <w:name w:val="WW8Num99z7"/>
    <w:rsid w:val="007622C1"/>
  </w:style>
  <w:style w:type="character" w:customStyle="1" w:styleId="WW8Num99z8">
    <w:name w:val="WW8Num99z8"/>
    <w:rsid w:val="007622C1"/>
  </w:style>
  <w:style w:type="character" w:customStyle="1" w:styleId="WW8Num100z0">
    <w:name w:val="WW8Num100z0"/>
    <w:rsid w:val="007622C1"/>
    <w:rPr>
      <w:rFonts w:ascii="Courier New" w:hAnsi="Courier New" w:cs="Courier New"/>
    </w:rPr>
  </w:style>
  <w:style w:type="character" w:customStyle="1" w:styleId="WW8Num100z2">
    <w:name w:val="WW8Num100z2"/>
    <w:rsid w:val="007622C1"/>
    <w:rPr>
      <w:rFonts w:ascii="Wingdings" w:hAnsi="Wingdings" w:cs="Wingdings"/>
    </w:rPr>
  </w:style>
  <w:style w:type="character" w:customStyle="1" w:styleId="WW8Num100z3">
    <w:name w:val="WW8Num100z3"/>
    <w:rsid w:val="007622C1"/>
    <w:rPr>
      <w:rFonts w:ascii="Symbol" w:hAnsi="Symbol" w:cs="Symbol"/>
    </w:rPr>
  </w:style>
  <w:style w:type="character" w:customStyle="1" w:styleId="WW8Num101z0">
    <w:name w:val="WW8Num101z0"/>
    <w:rsid w:val="007622C1"/>
  </w:style>
  <w:style w:type="character" w:customStyle="1" w:styleId="WW8Num101z1">
    <w:name w:val="WW8Num101z1"/>
    <w:rsid w:val="007622C1"/>
  </w:style>
  <w:style w:type="character" w:customStyle="1" w:styleId="WW8Num101z2">
    <w:name w:val="WW8Num101z2"/>
    <w:rsid w:val="007622C1"/>
  </w:style>
  <w:style w:type="character" w:customStyle="1" w:styleId="WW8Num101z3">
    <w:name w:val="WW8Num101z3"/>
    <w:rsid w:val="007622C1"/>
  </w:style>
  <w:style w:type="character" w:customStyle="1" w:styleId="WW8Num101z4">
    <w:name w:val="WW8Num101z4"/>
    <w:rsid w:val="007622C1"/>
  </w:style>
  <w:style w:type="character" w:customStyle="1" w:styleId="WW8Num101z5">
    <w:name w:val="WW8Num101z5"/>
    <w:rsid w:val="007622C1"/>
  </w:style>
  <w:style w:type="character" w:customStyle="1" w:styleId="WW8Num101z6">
    <w:name w:val="WW8Num101z6"/>
    <w:rsid w:val="007622C1"/>
  </w:style>
  <w:style w:type="character" w:customStyle="1" w:styleId="WW8Num101z7">
    <w:name w:val="WW8Num101z7"/>
    <w:rsid w:val="007622C1"/>
  </w:style>
  <w:style w:type="character" w:customStyle="1" w:styleId="WW8Num101z8">
    <w:name w:val="WW8Num101z8"/>
    <w:rsid w:val="007622C1"/>
  </w:style>
  <w:style w:type="character" w:customStyle="1" w:styleId="WW8Num102z0">
    <w:name w:val="WW8Num102z0"/>
    <w:rsid w:val="007622C1"/>
  </w:style>
  <w:style w:type="character" w:customStyle="1" w:styleId="WW8Num102z1">
    <w:name w:val="WW8Num102z1"/>
    <w:rsid w:val="007622C1"/>
  </w:style>
  <w:style w:type="character" w:customStyle="1" w:styleId="WW8Num102z2">
    <w:name w:val="WW8Num102z2"/>
    <w:rsid w:val="007622C1"/>
  </w:style>
  <w:style w:type="character" w:customStyle="1" w:styleId="WW8Num102z3">
    <w:name w:val="WW8Num102z3"/>
    <w:rsid w:val="007622C1"/>
  </w:style>
  <w:style w:type="character" w:customStyle="1" w:styleId="WW8Num102z4">
    <w:name w:val="WW8Num102z4"/>
    <w:rsid w:val="007622C1"/>
  </w:style>
  <w:style w:type="character" w:customStyle="1" w:styleId="WW8Num102z5">
    <w:name w:val="WW8Num102z5"/>
    <w:rsid w:val="007622C1"/>
  </w:style>
  <w:style w:type="character" w:customStyle="1" w:styleId="WW8Num102z6">
    <w:name w:val="WW8Num102z6"/>
    <w:rsid w:val="007622C1"/>
  </w:style>
  <w:style w:type="character" w:customStyle="1" w:styleId="WW8Num102z7">
    <w:name w:val="WW8Num102z7"/>
    <w:rsid w:val="007622C1"/>
  </w:style>
  <w:style w:type="character" w:customStyle="1" w:styleId="WW8Num102z8">
    <w:name w:val="WW8Num102z8"/>
    <w:rsid w:val="007622C1"/>
  </w:style>
  <w:style w:type="character" w:customStyle="1" w:styleId="WW8Num103z0">
    <w:name w:val="WW8Num103z0"/>
    <w:rsid w:val="007622C1"/>
  </w:style>
  <w:style w:type="character" w:customStyle="1" w:styleId="WW8Num103z1">
    <w:name w:val="WW8Num103z1"/>
    <w:rsid w:val="007622C1"/>
  </w:style>
  <w:style w:type="character" w:customStyle="1" w:styleId="WW8Num103z2">
    <w:name w:val="WW8Num103z2"/>
    <w:rsid w:val="007622C1"/>
  </w:style>
  <w:style w:type="character" w:customStyle="1" w:styleId="WW8Num103z3">
    <w:name w:val="WW8Num103z3"/>
    <w:rsid w:val="007622C1"/>
  </w:style>
  <w:style w:type="character" w:customStyle="1" w:styleId="WW8Num103z4">
    <w:name w:val="WW8Num103z4"/>
    <w:rsid w:val="007622C1"/>
  </w:style>
  <w:style w:type="character" w:customStyle="1" w:styleId="WW8Num103z5">
    <w:name w:val="WW8Num103z5"/>
    <w:rsid w:val="007622C1"/>
  </w:style>
  <w:style w:type="character" w:customStyle="1" w:styleId="WW8Num103z6">
    <w:name w:val="WW8Num103z6"/>
    <w:rsid w:val="007622C1"/>
  </w:style>
  <w:style w:type="character" w:customStyle="1" w:styleId="WW8Num103z7">
    <w:name w:val="WW8Num103z7"/>
    <w:rsid w:val="007622C1"/>
  </w:style>
  <w:style w:type="character" w:customStyle="1" w:styleId="WW8Num103z8">
    <w:name w:val="WW8Num103z8"/>
    <w:rsid w:val="007622C1"/>
  </w:style>
  <w:style w:type="character" w:customStyle="1" w:styleId="WW8Num104z0">
    <w:name w:val="WW8Num104z0"/>
    <w:rsid w:val="007622C1"/>
  </w:style>
  <w:style w:type="character" w:customStyle="1" w:styleId="WW8Num104z1">
    <w:name w:val="WW8Num104z1"/>
    <w:rsid w:val="007622C1"/>
  </w:style>
  <w:style w:type="character" w:customStyle="1" w:styleId="WW8Num104z2">
    <w:name w:val="WW8Num104z2"/>
    <w:rsid w:val="007622C1"/>
  </w:style>
  <w:style w:type="character" w:customStyle="1" w:styleId="WW8Num104z3">
    <w:name w:val="WW8Num104z3"/>
    <w:rsid w:val="007622C1"/>
  </w:style>
  <w:style w:type="character" w:customStyle="1" w:styleId="WW8Num104z4">
    <w:name w:val="WW8Num104z4"/>
    <w:rsid w:val="007622C1"/>
  </w:style>
  <w:style w:type="character" w:customStyle="1" w:styleId="WW8Num104z5">
    <w:name w:val="WW8Num104z5"/>
    <w:rsid w:val="007622C1"/>
  </w:style>
  <w:style w:type="character" w:customStyle="1" w:styleId="WW8Num104z6">
    <w:name w:val="WW8Num104z6"/>
    <w:rsid w:val="007622C1"/>
  </w:style>
  <w:style w:type="character" w:customStyle="1" w:styleId="WW8Num104z7">
    <w:name w:val="WW8Num104z7"/>
    <w:rsid w:val="007622C1"/>
  </w:style>
  <w:style w:type="character" w:customStyle="1" w:styleId="WW8Num104z8">
    <w:name w:val="WW8Num104z8"/>
    <w:rsid w:val="007622C1"/>
  </w:style>
  <w:style w:type="character" w:customStyle="1" w:styleId="WW8Num105z0">
    <w:name w:val="WW8Num105z0"/>
    <w:rsid w:val="007622C1"/>
    <w:rPr>
      <w:rFonts w:cs="Calibri"/>
    </w:rPr>
  </w:style>
  <w:style w:type="character" w:customStyle="1" w:styleId="WW8Num105z1">
    <w:name w:val="WW8Num105z1"/>
    <w:rsid w:val="007622C1"/>
  </w:style>
  <w:style w:type="character" w:customStyle="1" w:styleId="WW8Num105z2">
    <w:name w:val="WW8Num105z2"/>
    <w:rsid w:val="007622C1"/>
  </w:style>
  <w:style w:type="character" w:customStyle="1" w:styleId="WW8Num105z3">
    <w:name w:val="WW8Num105z3"/>
    <w:rsid w:val="007622C1"/>
  </w:style>
  <w:style w:type="character" w:customStyle="1" w:styleId="WW8Num105z4">
    <w:name w:val="WW8Num105z4"/>
    <w:rsid w:val="007622C1"/>
  </w:style>
  <w:style w:type="character" w:customStyle="1" w:styleId="WW8Num105z5">
    <w:name w:val="WW8Num105z5"/>
    <w:rsid w:val="007622C1"/>
  </w:style>
  <w:style w:type="character" w:customStyle="1" w:styleId="WW8Num105z6">
    <w:name w:val="WW8Num105z6"/>
    <w:rsid w:val="007622C1"/>
  </w:style>
  <w:style w:type="character" w:customStyle="1" w:styleId="WW8Num105z7">
    <w:name w:val="WW8Num105z7"/>
    <w:rsid w:val="007622C1"/>
  </w:style>
  <w:style w:type="character" w:customStyle="1" w:styleId="WW8Num105z8">
    <w:name w:val="WW8Num105z8"/>
    <w:rsid w:val="007622C1"/>
  </w:style>
  <w:style w:type="character" w:customStyle="1" w:styleId="WW8Num106z0">
    <w:name w:val="WW8Num106z0"/>
    <w:rsid w:val="007622C1"/>
  </w:style>
  <w:style w:type="character" w:customStyle="1" w:styleId="WW8Num106z1">
    <w:name w:val="WW8Num106z1"/>
    <w:rsid w:val="007622C1"/>
  </w:style>
  <w:style w:type="character" w:customStyle="1" w:styleId="WW8Num106z2">
    <w:name w:val="WW8Num106z2"/>
    <w:rsid w:val="007622C1"/>
  </w:style>
  <w:style w:type="character" w:customStyle="1" w:styleId="WW8Num106z3">
    <w:name w:val="WW8Num106z3"/>
    <w:rsid w:val="007622C1"/>
  </w:style>
  <w:style w:type="character" w:customStyle="1" w:styleId="WW8Num106z4">
    <w:name w:val="WW8Num106z4"/>
    <w:rsid w:val="007622C1"/>
  </w:style>
  <w:style w:type="character" w:customStyle="1" w:styleId="WW8Num106z5">
    <w:name w:val="WW8Num106z5"/>
    <w:rsid w:val="007622C1"/>
  </w:style>
  <w:style w:type="character" w:customStyle="1" w:styleId="WW8Num106z6">
    <w:name w:val="WW8Num106z6"/>
    <w:rsid w:val="007622C1"/>
  </w:style>
  <w:style w:type="character" w:customStyle="1" w:styleId="WW8Num106z7">
    <w:name w:val="WW8Num106z7"/>
    <w:rsid w:val="007622C1"/>
  </w:style>
  <w:style w:type="character" w:customStyle="1" w:styleId="WW8Num106z8">
    <w:name w:val="WW8Num106z8"/>
    <w:rsid w:val="007622C1"/>
  </w:style>
  <w:style w:type="character" w:customStyle="1" w:styleId="WW8Num107z0">
    <w:name w:val="WW8Num107z0"/>
    <w:rsid w:val="007622C1"/>
  </w:style>
  <w:style w:type="character" w:customStyle="1" w:styleId="WW8Num107z1">
    <w:name w:val="WW8Num107z1"/>
    <w:rsid w:val="007622C1"/>
  </w:style>
  <w:style w:type="character" w:customStyle="1" w:styleId="WW8Num107z2">
    <w:name w:val="WW8Num107z2"/>
    <w:rsid w:val="007622C1"/>
  </w:style>
  <w:style w:type="character" w:customStyle="1" w:styleId="WW8Num107z3">
    <w:name w:val="WW8Num107z3"/>
    <w:rsid w:val="007622C1"/>
  </w:style>
  <w:style w:type="character" w:customStyle="1" w:styleId="WW8Num107z4">
    <w:name w:val="WW8Num107z4"/>
    <w:rsid w:val="007622C1"/>
  </w:style>
  <w:style w:type="character" w:customStyle="1" w:styleId="WW8Num107z5">
    <w:name w:val="WW8Num107z5"/>
    <w:rsid w:val="007622C1"/>
  </w:style>
  <w:style w:type="character" w:customStyle="1" w:styleId="WW8Num107z6">
    <w:name w:val="WW8Num107z6"/>
    <w:rsid w:val="007622C1"/>
  </w:style>
  <w:style w:type="character" w:customStyle="1" w:styleId="WW8Num107z7">
    <w:name w:val="WW8Num107z7"/>
    <w:rsid w:val="007622C1"/>
  </w:style>
  <w:style w:type="character" w:customStyle="1" w:styleId="WW8Num107z8">
    <w:name w:val="WW8Num107z8"/>
    <w:rsid w:val="007622C1"/>
  </w:style>
  <w:style w:type="character" w:customStyle="1" w:styleId="WW8Num108z0">
    <w:name w:val="WW8Num108z0"/>
    <w:rsid w:val="007622C1"/>
    <w:rPr>
      <w:b w:val="0"/>
    </w:rPr>
  </w:style>
  <w:style w:type="character" w:customStyle="1" w:styleId="WW8Num108z1">
    <w:name w:val="WW8Num108z1"/>
    <w:rsid w:val="007622C1"/>
  </w:style>
  <w:style w:type="character" w:customStyle="1" w:styleId="WW8Num108z2">
    <w:name w:val="WW8Num108z2"/>
    <w:rsid w:val="007622C1"/>
  </w:style>
  <w:style w:type="character" w:customStyle="1" w:styleId="WW8Num108z3">
    <w:name w:val="WW8Num108z3"/>
    <w:rsid w:val="007622C1"/>
  </w:style>
  <w:style w:type="character" w:customStyle="1" w:styleId="WW8Num108z4">
    <w:name w:val="WW8Num108z4"/>
    <w:rsid w:val="007622C1"/>
  </w:style>
  <w:style w:type="character" w:customStyle="1" w:styleId="WW8Num108z5">
    <w:name w:val="WW8Num108z5"/>
    <w:rsid w:val="007622C1"/>
  </w:style>
  <w:style w:type="character" w:customStyle="1" w:styleId="WW8Num108z6">
    <w:name w:val="WW8Num108z6"/>
    <w:rsid w:val="007622C1"/>
  </w:style>
  <w:style w:type="character" w:customStyle="1" w:styleId="WW8Num108z7">
    <w:name w:val="WW8Num108z7"/>
    <w:rsid w:val="007622C1"/>
  </w:style>
  <w:style w:type="character" w:customStyle="1" w:styleId="WW8Num108z8">
    <w:name w:val="WW8Num108z8"/>
    <w:rsid w:val="007622C1"/>
  </w:style>
  <w:style w:type="character" w:customStyle="1" w:styleId="WW8Num109z0">
    <w:name w:val="WW8Num109z0"/>
    <w:rsid w:val="007622C1"/>
    <w:rPr>
      <w:rFonts w:ascii="Symbol" w:hAnsi="Symbol" w:cs="Symbol"/>
    </w:rPr>
  </w:style>
  <w:style w:type="character" w:customStyle="1" w:styleId="WW8Num109z1">
    <w:name w:val="WW8Num109z1"/>
    <w:rsid w:val="007622C1"/>
    <w:rPr>
      <w:rFonts w:ascii="Courier New" w:hAnsi="Courier New" w:cs="Courier New"/>
    </w:rPr>
  </w:style>
  <w:style w:type="character" w:customStyle="1" w:styleId="WW8Num109z2">
    <w:name w:val="WW8Num109z2"/>
    <w:rsid w:val="007622C1"/>
    <w:rPr>
      <w:rFonts w:ascii="Wingdings" w:hAnsi="Wingdings" w:cs="Wingdings"/>
    </w:rPr>
  </w:style>
  <w:style w:type="character" w:customStyle="1" w:styleId="WW8Num110z0">
    <w:name w:val="WW8Num110z0"/>
    <w:rsid w:val="007622C1"/>
    <w:rPr>
      <w:rFonts w:ascii="Symbol" w:hAnsi="Symbol" w:cs="Symbol"/>
    </w:rPr>
  </w:style>
  <w:style w:type="character" w:customStyle="1" w:styleId="WW8Num110z1">
    <w:name w:val="WW8Num110z1"/>
    <w:rsid w:val="007622C1"/>
  </w:style>
  <w:style w:type="character" w:customStyle="1" w:styleId="WW8Num110z2">
    <w:name w:val="WW8Num110z2"/>
    <w:rsid w:val="007622C1"/>
  </w:style>
  <w:style w:type="character" w:customStyle="1" w:styleId="WW8Num110z3">
    <w:name w:val="WW8Num110z3"/>
    <w:rsid w:val="007622C1"/>
  </w:style>
  <w:style w:type="character" w:customStyle="1" w:styleId="WW8Num110z4">
    <w:name w:val="WW8Num110z4"/>
    <w:rsid w:val="007622C1"/>
  </w:style>
  <w:style w:type="character" w:customStyle="1" w:styleId="WW8Num110z5">
    <w:name w:val="WW8Num110z5"/>
    <w:rsid w:val="007622C1"/>
  </w:style>
  <w:style w:type="character" w:customStyle="1" w:styleId="WW8Num110z6">
    <w:name w:val="WW8Num110z6"/>
    <w:rsid w:val="007622C1"/>
  </w:style>
  <w:style w:type="character" w:customStyle="1" w:styleId="WW8Num110z7">
    <w:name w:val="WW8Num110z7"/>
    <w:rsid w:val="007622C1"/>
  </w:style>
  <w:style w:type="character" w:customStyle="1" w:styleId="WW8Num110z8">
    <w:name w:val="WW8Num110z8"/>
    <w:rsid w:val="007622C1"/>
  </w:style>
  <w:style w:type="character" w:customStyle="1" w:styleId="WW8Num111z0">
    <w:name w:val="WW8Num111z0"/>
    <w:rsid w:val="007622C1"/>
  </w:style>
  <w:style w:type="character" w:customStyle="1" w:styleId="WW8Num111z1">
    <w:name w:val="WW8Num111z1"/>
    <w:rsid w:val="007622C1"/>
  </w:style>
  <w:style w:type="character" w:customStyle="1" w:styleId="WW8Num111z2">
    <w:name w:val="WW8Num111z2"/>
    <w:rsid w:val="007622C1"/>
  </w:style>
  <w:style w:type="character" w:customStyle="1" w:styleId="WW8Num111z3">
    <w:name w:val="WW8Num111z3"/>
    <w:rsid w:val="007622C1"/>
  </w:style>
  <w:style w:type="character" w:customStyle="1" w:styleId="WW8Num111z4">
    <w:name w:val="WW8Num111z4"/>
    <w:rsid w:val="007622C1"/>
  </w:style>
  <w:style w:type="character" w:customStyle="1" w:styleId="WW8Num111z5">
    <w:name w:val="WW8Num111z5"/>
    <w:rsid w:val="007622C1"/>
  </w:style>
  <w:style w:type="character" w:customStyle="1" w:styleId="WW8Num111z6">
    <w:name w:val="WW8Num111z6"/>
    <w:rsid w:val="007622C1"/>
  </w:style>
  <w:style w:type="character" w:customStyle="1" w:styleId="WW8Num111z7">
    <w:name w:val="WW8Num111z7"/>
    <w:rsid w:val="007622C1"/>
  </w:style>
  <w:style w:type="character" w:customStyle="1" w:styleId="WW8Num111z8">
    <w:name w:val="WW8Num111z8"/>
    <w:rsid w:val="007622C1"/>
  </w:style>
  <w:style w:type="character" w:customStyle="1" w:styleId="WW8Num112z0">
    <w:name w:val="WW8Num112z0"/>
    <w:rsid w:val="007622C1"/>
    <w:rPr>
      <w:sz w:val="24"/>
    </w:rPr>
  </w:style>
  <w:style w:type="character" w:customStyle="1" w:styleId="WW8Num112z1">
    <w:name w:val="WW8Num112z1"/>
    <w:rsid w:val="007622C1"/>
  </w:style>
  <w:style w:type="character" w:customStyle="1" w:styleId="WW8Num112z2">
    <w:name w:val="WW8Num112z2"/>
    <w:rsid w:val="007622C1"/>
  </w:style>
  <w:style w:type="character" w:customStyle="1" w:styleId="WW8Num112z3">
    <w:name w:val="WW8Num112z3"/>
    <w:rsid w:val="007622C1"/>
  </w:style>
  <w:style w:type="character" w:customStyle="1" w:styleId="WW8Num112z4">
    <w:name w:val="WW8Num112z4"/>
    <w:rsid w:val="007622C1"/>
  </w:style>
  <w:style w:type="character" w:customStyle="1" w:styleId="WW8Num112z5">
    <w:name w:val="WW8Num112z5"/>
    <w:rsid w:val="007622C1"/>
  </w:style>
  <w:style w:type="character" w:customStyle="1" w:styleId="WW8Num112z6">
    <w:name w:val="WW8Num112z6"/>
    <w:rsid w:val="007622C1"/>
  </w:style>
  <w:style w:type="character" w:customStyle="1" w:styleId="WW8Num112z7">
    <w:name w:val="WW8Num112z7"/>
    <w:rsid w:val="007622C1"/>
  </w:style>
  <w:style w:type="character" w:customStyle="1" w:styleId="WW8Num112z8">
    <w:name w:val="WW8Num112z8"/>
    <w:rsid w:val="007622C1"/>
  </w:style>
  <w:style w:type="character" w:customStyle="1" w:styleId="WW8Num113z0">
    <w:name w:val="WW8Num113z0"/>
    <w:rsid w:val="007622C1"/>
  </w:style>
  <w:style w:type="character" w:customStyle="1" w:styleId="WW8Num113z1">
    <w:name w:val="WW8Num113z1"/>
    <w:rsid w:val="007622C1"/>
  </w:style>
  <w:style w:type="character" w:customStyle="1" w:styleId="WW8Num113z2">
    <w:name w:val="WW8Num113z2"/>
    <w:rsid w:val="007622C1"/>
  </w:style>
  <w:style w:type="character" w:customStyle="1" w:styleId="WW8Num113z3">
    <w:name w:val="WW8Num113z3"/>
    <w:rsid w:val="007622C1"/>
  </w:style>
  <w:style w:type="character" w:customStyle="1" w:styleId="WW8Num113z4">
    <w:name w:val="WW8Num113z4"/>
    <w:rsid w:val="007622C1"/>
  </w:style>
  <w:style w:type="character" w:customStyle="1" w:styleId="WW8Num113z5">
    <w:name w:val="WW8Num113z5"/>
    <w:rsid w:val="007622C1"/>
  </w:style>
  <w:style w:type="character" w:customStyle="1" w:styleId="WW8Num113z6">
    <w:name w:val="WW8Num113z6"/>
    <w:rsid w:val="007622C1"/>
  </w:style>
  <w:style w:type="character" w:customStyle="1" w:styleId="WW8Num113z7">
    <w:name w:val="WW8Num113z7"/>
    <w:rsid w:val="007622C1"/>
  </w:style>
  <w:style w:type="character" w:customStyle="1" w:styleId="WW8Num113z8">
    <w:name w:val="WW8Num113z8"/>
    <w:rsid w:val="007622C1"/>
  </w:style>
  <w:style w:type="character" w:customStyle="1" w:styleId="WW8Num114z0">
    <w:name w:val="WW8Num114z0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114z1">
    <w:name w:val="WW8Num114z1"/>
    <w:rsid w:val="007622C1"/>
  </w:style>
  <w:style w:type="character" w:customStyle="1" w:styleId="WW8Num114z2">
    <w:name w:val="WW8Num114z2"/>
    <w:rsid w:val="007622C1"/>
  </w:style>
  <w:style w:type="character" w:customStyle="1" w:styleId="WW8Num114z3">
    <w:name w:val="WW8Num114z3"/>
    <w:rsid w:val="007622C1"/>
  </w:style>
  <w:style w:type="character" w:customStyle="1" w:styleId="WW8Num114z4">
    <w:name w:val="WW8Num114z4"/>
    <w:rsid w:val="007622C1"/>
  </w:style>
  <w:style w:type="character" w:customStyle="1" w:styleId="WW8Num114z5">
    <w:name w:val="WW8Num114z5"/>
    <w:rsid w:val="007622C1"/>
  </w:style>
  <w:style w:type="character" w:customStyle="1" w:styleId="WW8Num114z6">
    <w:name w:val="WW8Num114z6"/>
    <w:rsid w:val="007622C1"/>
  </w:style>
  <w:style w:type="character" w:customStyle="1" w:styleId="WW8Num114z7">
    <w:name w:val="WW8Num114z7"/>
    <w:rsid w:val="007622C1"/>
  </w:style>
  <w:style w:type="character" w:customStyle="1" w:styleId="WW8Num114z8">
    <w:name w:val="WW8Num114z8"/>
    <w:rsid w:val="007622C1"/>
  </w:style>
  <w:style w:type="character" w:customStyle="1" w:styleId="WW8Num115z0">
    <w:name w:val="WW8Num115z0"/>
    <w:rsid w:val="007622C1"/>
    <w:rPr>
      <w:rFonts w:ascii="Symbol" w:hAnsi="Symbol" w:cs="Symbol"/>
    </w:rPr>
  </w:style>
  <w:style w:type="character" w:customStyle="1" w:styleId="WW8Num115z1">
    <w:name w:val="WW8Num115z1"/>
    <w:rsid w:val="007622C1"/>
    <w:rPr>
      <w:rFonts w:ascii="Courier New" w:hAnsi="Courier New" w:cs="Courier New"/>
    </w:rPr>
  </w:style>
  <w:style w:type="character" w:customStyle="1" w:styleId="WW8Num115z2">
    <w:name w:val="WW8Num115z2"/>
    <w:rsid w:val="007622C1"/>
    <w:rPr>
      <w:rFonts w:ascii="Wingdings" w:hAnsi="Wingdings" w:cs="Wingdings"/>
    </w:rPr>
  </w:style>
  <w:style w:type="character" w:customStyle="1" w:styleId="WW8Num116z0">
    <w:name w:val="WW8Num116z0"/>
    <w:rsid w:val="007622C1"/>
    <w:rPr>
      <w:rFonts w:ascii="Symbol" w:hAnsi="Symbol" w:cs="Symbol"/>
    </w:rPr>
  </w:style>
  <w:style w:type="character" w:customStyle="1" w:styleId="WW8Num116z1">
    <w:name w:val="WW8Num116z1"/>
    <w:rsid w:val="007622C1"/>
    <w:rPr>
      <w:rFonts w:ascii="Courier New" w:hAnsi="Courier New" w:cs="Courier New"/>
    </w:rPr>
  </w:style>
  <w:style w:type="character" w:customStyle="1" w:styleId="WW8Num116z2">
    <w:name w:val="WW8Num116z2"/>
    <w:rsid w:val="007622C1"/>
    <w:rPr>
      <w:rFonts w:ascii="Wingdings" w:hAnsi="Wingdings" w:cs="Wingdings"/>
    </w:rPr>
  </w:style>
  <w:style w:type="character" w:customStyle="1" w:styleId="WW8Num117z0">
    <w:name w:val="WW8Num117z0"/>
    <w:rsid w:val="007622C1"/>
    <w:rPr>
      <w:rFonts w:ascii="Symbol" w:hAnsi="Symbol" w:cs="Symbol"/>
    </w:rPr>
  </w:style>
  <w:style w:type="character" w:customStyle="1" w:styleId="WW8Num117z1">
    <w:name w:val="WW8Num117z1"/>
    <w:rsid w:val="007622C1"/>
    <w:rPr>
      <w:rFonts w:ascii="Courier New" w:hAnsi="Courier New" w:cs="Courier New"/>
    </w:rPr>
  </w:style>
  <w:style w:type="character" w:customStyle="1" w:styleId="WW8Num117z2">
    <w:name w:val="WW8Num117z2"/>
    <w:rsid w:val="007622C1"/>
    <w:rPr>
      <w:rFonts w:ascii="Wingdings" w:hAnsi="Wingdings" w:cs="Wingdings"/>
    </w:rPr>
  </w:style>
  <w:style w:type="character" w:customStyle="1" w:styleId="WW8Num118z0">
    <w:name w:val="WW8Num118z0"/>
    <w:rsid w:val="007622C1"/>
    <w:rPr>
      <w:sz w:val="24"/>
    </w:rPr>
  </w:style>
  <w:style w:type="character" w:customStyle="1" w:styleId="WW8Num118z1">
    <w:name w:val="WW8Num118z1"/>
    <w:rsid w:val="007622C1"/>
  </w:style>
  <w:style w:type="character" w:customStyle="1" w:styleId="WW8Num118z2">
    <w:name w:val="WW8Num118z2"/>
    <w:rsid w:val="007622C1"/>
  </w:style>
  <w:style w:type="character" w:customStyle="1" w:styleId="WW8Num118z3">
    <w:name w:val="WW8Num118z3"/>
    <w:rsid w:val="007622C1"/>
  </w:style>
  <w:style w:type="character" w:customStyle="1" w:styleId="WW8Num118z4">
    <w:name w:val="WW8Num118z4"/>
    <w:rsid w:val="007622C1"/>
  </w:style>
  <w:style w:type="character" w:customStyle="1" w:styleId="WW8Num118z5">
    <w:name w:val="WW8Num118z5"/>
    <w:rsid w:val="007622C1"/>
  </w:style>
  <w:style w:type="character" w:customStyle="1" w:styleId="WW8Num118z6">
    <w:name w:val="WW8Num118z6"/>
    <w:rsid w:val="007622C1"/>
  </w:style>
  <w:style w:type="character" w:customStyle="1" w:styleId="WW8Num118z7">
    <w:name w:val="WW8Num118z7"/>
    <w:rsid w:val="007622C1"/>
  </w:style>
  <w:style w:type="character" w:customStyle="1" w:styleId="WW8Num118z8">
    <w:name w:val="WW8Num118z8"/>
    <w:rsid w:val="007622C1"/>
  </w:style>
  <w:style w:type="character" w:customStyle="1" w:styleId="WW8Num119z0">
    <w:name w:val="WW8Num119z0"/>
    <w:rsid w:val="007622C1"/>
    <w:rPr>
      <w:rFonts w:ascii="Symbol" w:hAnsi="Symbol" w:cs="Symbol"/>
    </w:rPr>
  </w:style>
  <w:style w:type="character" w:customStyle="1" w:styleId="WW8Num119z1">
    <w:name w:val="WW8Num119z1"/>
    <w:rsid w:val="007622C1"/>
    <w:rPr>
      <w:rFonts w:ascii="Courier New" w:hAnsi="Courier New" w:cs="Courier New"/>
    </w:rPr>
  </w:style>
  <w:style w:type="character" w:customStyle="1" w:styleId="WW8Num119z2">
    <w:name w:val="WW8Num119z2"/>
    <w:rsid w:val="007622C1"/>
    <w:rPr>
      <w:rFonts w:ascii="Wingdings" w:hAnsi="Wingdings" w:cs="Wingdings"/>
    </w:rPr>
  </w:style>
  <w:style w:type="character" w:customStyle="1" w:styleId="WW8Num120z0">
    <w:name w:val="WW8Num120z0"/>
    <w:rsid w:val="007622C1"/>
    <w:rPr>
      <w:rFonts w:ascii="Symbol" w:hAnsi="Symbol" w:cs="Symbol"/>
    </w:rPr>
  </w:style>
  <w:style w:type="character" w:customStyle="1" w:styleId="WW8Num120z1">
    <w:name w:val="WW8Num120z1"/>
    <w:rsid w:val="007622C1"/>
    <w:rPr>
      <w:rFonts w:ascii="Courier New" w:hAnsi="Courier New" w:cs="Courier New"/>
    </w:rPr>
  </w:style>
  <w:style w:type="character" w:customStyle="1" w:styleId="WW8Num120z2">
    <w:name w:val="WW8Num120z2"/>
    <w:rsid w:val="007622C1"/>
    <w:rPr>
      <w:rFonts w:ascii="Wingdings" w:hAnsi="Wingdings" w:cs="Wingdings"/>
    </w:rPr>
  </w:style>
  <w:style w:type="character" w:customStyle="1" w:styleId="WW8Num121z0">
    <w:name w:val="WW8Num121z0"/>
    <w:rsid w:val="007622C1"/>
    <w:rPr>
      <w:rFonts w:ascii="Symbol" w:hAnsi="Symbol" w:cs="Symbol"/>
    </w:rPr>
  </w:style>
  <w:style w:type="character" w:customStyle="1" w:styleId="WW8Num121z1">
    <w:name w:val="WW8Num121z1"/>
    <w:rsid w:val="007622C1"/>
    <w:rPr>
      <w:rFonts w:ascii="Courier New" w:hAnsi="Courier New" w:cs="Courier New"/>
    </w:rPr>
  </w:style>
  <w:style w:type="character" w:customStyle="1" w:styleId="WW8Num121z2">
    <w:name w:val="WW8Num121z2"/>
    <w:rsid w:val="007622C1"/>
    <w:rPr>
      <w:rFonts w:ascii="Wingdings" w:hAnsi="Wingdings" w:cs="Wingdings"/>
    </w:rPr>
  </w:style>
  <w:style w:type="character" w:customStyle="1" w:styleId="WW8Num122z0">
    <w:name w:val="WW8Num122z0"/>
    <w:rsid w:val="007622C1"/>
  </w:style>
  <w:style w:type="character" w:customStyle="1" w:styleId="WW8Num122z1">
    <w:name w:val="WW8Num122z1"/>
    <w:rsid w:val="007622C1"/>
  </w:style>
  <w:style w:type="character" w:customStyle="1" w:styleId="WW8Num122z2">
    <w:name w:val="WW8Num122z2"/>
    <w:rsid w:val="007622C1"/>
  </w:style>
  <w:style w:type="character" w:customStyle="1" w:styleId="WW8Num122z3">
    <w:name w:val="WW8Num122z3"/>
    <w:rsid w:val="007622C1"/>
  </w:style>
  <w:style w:type="character" w:customStyle="1" w:styleId="WW8Num122z4">
    <w:name w:val="WW8Num122z4"/>
    <w:rsid w:val="007622C1"/>
  </w:style>
  <w:style w:type="character" w:customStyle="1" w:styleId="WW8Num122z5">
    <w:name w:val="WW8Num122z5"/>
    <w:rsid w:val="007622C1"/>
  </w:style>
  <w:style w:type="character" w:customStyle="1" w:styleId="WW8Num122z6">
    <w:name w:val="WW8Num122z6"/>
    <w:rsid w:val="007622C1"/>
  </w:style>
  <w:style w:type="character" w:customStyle="1" w:styleId="WW8Num122z7">
    <w:name w:val="WW8Num122z7"/>
    <w:rsid w:val="007622C1"/>
  </w:style>
  <w:style w:type="character" w:customStyle="1" w:styleId="WW8Num122z8">
    <w:name w:val="WW8Num122z8"/>
    <w:rsid w:val="007622C1"/>
  </w:style>
  <w:style w:type="character" w:customStyle="1" w:styleId="WW8Num123z0">
    <w:name w:val="WW8Num123z0"/>
    <w:rsid w:val="007622C1"/>
  </w:style>
  <w:style w:type="character" w:customStyle="1" w:styleId="WW8Num123z1">
    <w:name w:val="WW8Num123z1"/>
    <w:rsid w:val="007622C1"/>
  </w:style>
  <w:style w:type="character" w:customStyle="1" w:styleId="WW8Num123z2">
    <w:name w:val="WW8Num123z2"/>
    <w:rsid w:val="007622C1"/>
  </w:style>
  <w:style w:type="character" w:customStyle="1" w:styleId="WW8Num123z3">
    <w:name w:val="WW8Num123z3"/>
    <w:rsid w:val="007622C1"/>
  </w:style>
  <w:style w:type="character" w:customStyle="1" w:styleId="WW8Num123z4">
    <w:name w:val="WW8Num123z4"/>
    <w:rsid w:val="007622C1"/>
  </w:style>
  <w:style w:type="character" w:customStyle="1" w:styleId="WW8Num123z5">
    <w:name w:val="WW8Num123z5"/>
    <w:rsid w:val="007622C1"/>
  </w:style>
  <w:style w:type="character" w:customStyle="1" w:styleId="WW8Num123z6">
    <w:name w:val="WW8Num123z6"/>
    <w:rsid w:val="007622C1"/>
  </w:style>
  <w:style w:type="character" w:customStyle="1" w:styleId="WW8Num123z7">
    <w:name w:val="WW8Num123z7"/>
    <w:rsid w:val="007622C1"/>
  </w:style>
  <w:style w:type="character" w:customStyle="1" w:styleId="WW8Num123z8">
    <w:name w:val="WW8Num123z8"/>
    <w:rsid w:val="007622C1"/>
  </w:style>
  <w:style w:type="character" w:customStyle="1" w:styleId="WW8Num124z0">
    <w:name w:val="WW8Num124z0"/>
    <w:rsid w:val="007622C1"/>
    <w:rPr>
      <w:sz w:val="22"/>
    </w:rPr>
  </w:style>
  <w:style w:type="character" w:customStyle="1" w:styleId="WW8Num124z1">
    <w:name w:val="WW8Num124z1"/>
    <w:rsid w:val="007622C1"/>
  </w:style>
  <w:style w:type="character" w:customStyle="1" w:styleId="WW8Num124z2">
    <w:name w:val="WW8Num124z2"/>
    <w:rsid w:val="007622C1"/>
  </w:style>
  <w:style w:type="character" w:customStyle="1" w:styleId="WW8Num124z3">
    <w:name w:val="WW8Num124z3"/>
    <w:rsid w:val="007622C1"/>
  </w:style>
  <w:style w:type="character" w:customStyle="1" w:styleId="WW8Num124z4">
    <w:name w:val="WW8Num124z4"/>
    <w:rsid w:val="007622C1"/>
  </w:style>
  <w:style w:type="character" w:customStyle="1" w:styleId="WW8Num124z5">
    <w:name w:val="WW8Num124z5"/>
    <w:rsid w:val="007622C1"/>
  </w:style>
  <w:style w:type="character" w:customStyle="1" w:styleId="WW8Num124z6">
    <w:name w:val="WW8Num124z6"/>
    <w:rsid w:val="007622C1"/>
  </w:style>
  <w:style w:type="character" w:customStyle="1" w:styleId="WW8Num124z7">
    <w:name w:val="WW8Num124z7"/>
    <w:rsid w:val="007622C1"/>
  </w:style>
  <w:style w:type="character" w:customStyle="1" w:styleId="WW8Num124z8">
    <w:name w:val="WW8Num124z8"/>
    <w:rsid w:val="007622C1"/>
  </w:style>
  <w:style w:type="character" w:customStyle="1" w:styleId="WW8Num125z0">
    <w:name w:val="WW8Num125z0"/>
    <w:rsid w:val="007622C1"/>
  </w:style>
  <w:style w:type="character" w:customStyle="1" w:styleId="WW8Num125z1">
    <w:name w:val="WW8Num125z1"/>
    <w:rsid w:val="007622C1"/>
    <w:rPr>
      <w:rFonts w:ascii="Calibri" w:hAnsi="Calibri" w:cs="Calibri"/>
    </w:rPr>
  </w:style>
  <w:style w:type="character" w:customStyle="1" w:styleId="WW8Num125z2">
    <w:name w:val="WW8Num125z2"/>
    <w:rsid w:val="007622C1"/>
  </w:style>
  <w:style w:type="character" w:customStyle="1" w:styleId="WW8Num125z3">
    <w:name w:val="WW8Num125z3"/>
    <w:rsid w:val="007622C1"/>
  </w:style>
  <w:style w:type="character" w:customStyle="1" w:styleId="WW8Num125z4">
    <w:name w:val="WW8Num125z4"/>
    <w:rsid w:val="007622C1"/>
  </w:style>
  <w:style w:type="character" w:customStyle="1" w:styleId="WW8Num125z5">
    <w:name w:val="WW8Num125z5"/>
    <w:rsid w:val="007622C1"/>
  </w:style>
  <w:style w:type="character" w:customStyle="1" w:styleId="WW8Num125z6">
    <w:name w:val="WW8Num125z6"/>
    <w:rsid w:val="007622C1"/>
  </w:style>
  <w:style w:type="character" w:customStyle="1" w:styleId="WW8Num125z7">
    <w:name w:val="WW8Num125z7"/>
    <w:rsid w:val="007622C1"/>
  </w:style>
  <w:style w:type="character" w:customStyle="1" w:styleId="WW8Num125z8">
    <w:name w:val="WW8Num125z8"/>
    <w:rsid w:val="007622C1"/>
  </w:style>
  <w:style w:type="character" w:customStyle="1" w:styleId="WW8Num126z0">
    <w:name w:val="WW8Num126z0"/>
    <w:rsid w:val="007622C1"/>
  </w:style>
  <w:style w:type="character" w:customStyle="1" w:styleId="WW8Num126z1">
    <w:name w:val="WW8Num126z1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6z2">
    <w:name w:val="WW8Num126z2"/>
    <w:rsid w:val="007622C1"/>
  </w:style>
  <w:style w:type="character" w:customStyle="1" w:styleId="WW8Num126z3">
    <w:name w:val="WW8Num126z3"/>
    <w:rsid w:val="007622C1"/>
  </w:style>
  <w:style w:type="character" w:customStyle="1" w:styleId="WW8Num126z4">
    <w:name w:val="WW8Num126z4"/>
    <w:rsid w:val="007622C1"/>
  </w:style>
  <w:style w:type="character" w:customStyle="1" w:styleId="WW8Num126z5">
    <w:name w:val="WW8Num126z5"/>
    <w:rsid w:val="007622C1"/>
  </w:style>
  <w:style w:type="character" w:customStyle="1" w:styleId="WW8Num126z6">
    <w:name w:val="WW8Num126z6"/>
    <w:rsid w:val="007622C1"/>
  </w:style>
  <w:style w:type="character" w:customStyle="1" w:styleId="WW8Num126z7">
    <w:name w:val="WW8Num126z7"/>
    <w:rsid w:val="007622C1"/>
  </w:style>
  <w:style w:type="character" w:customStyle="1" w:styleId="WW8Num126z8">
    <w:name w:val="WW8Num126z8"/>
    <w:rsid w:val="007622C1"/>
  </w:style>
  <w:style w:type="character" w:customStyle="1" w:styleId="WW8Num127z0">
    <w:name w:val="WW8Num127z0"/>
    <w:rsid w:val="007622C1"/>
  </w:style>
  <w:style w:type="character" w:customStyle="1" w:styleId="WW8Num127z1">
    <w:name w:val="WW8Num127z1"/>
    <w:rsid w:val="007622C1"/>
  </w:style>
  <w:style w:type="character" w:customStyle="1" w:styleId="WW8Num127z2">
    <w:name w:val="WW8Num127z2"/>
    <w:rsid w:val="007622C1"/>
  </w:style>
  <w:style w:type="character" w:customStyle="1" w:styleId="WW8Num127z3">
    <w:name w:val="WW8Num127z3"/>
    <w:rsid w:val="007622C1"/>
  </w:style>
  <w:style w:type="character" w:customStyle="1" w:styleId="WW8Num127z4">
    <w:name w:val="WW8Num127z4"/>
    <w:rsid w:val="007622C1"/>
  </w:style>
  <w:style w:type="character" w:customStyle="1" w:styleId="WW8Num127z5">
    <w:name w:val="WW8Num127z5"/>
    <w:rsid w:val="007622C1"/>
  </w:style>
  <w:style w:type="character" w:customStyle="1" w:styleId="WW8Num127z6">
    <w:name w:val="WW8Num127z6"/>
    <w:rsid w:val="007622C1"/>
  </w:style>
  <w:style w:type="character" w:customStyle="1" w:styleId="WW8Num127z7">
    <w:name w:val="WW8Num127z7"/>
    <w:rsid w:val="007622C1"/>
  </w:style>
  <w:style w:type="character" w:customStyle="1" w:styleId="WW8Num127z8">
    <w:name w:val="WW8Num127z8"/>
    <w:rsid w:val="007622C1"/>
  </w:style>
  <w:style w:type="character" w:customStyle="1" w:styleId="WW8Num128z0">
    <w:name w:val="WW8Num128z0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8z1">
    <w:name w:val="WW8Num128z1"/>
    <w:rsid w:val="007622C1"/>
    <w:rPr>
      <w:rFonts w:ascii="Courier New" w:hAnsi="Courier New" w:cs="Courier New"/>
    </w:rPr>
  </w:style>
  <w:style w:type="character" w:customStyle="1" w:styleId="WW8Num128z2">
    <w:name w:val="WW8Num128z2"/>
    <w:rsid w:val="007622C1"/>
    <w:rPr>
      <w:rFonts w:ascii="Wingdings" w:hAnsi="Wingdings" w:cs="Wingdings"/>
    </w:rPr>
  </w:style>
  <w:style w:type="character" w:customStyle="1" w:styleId="WW8Num128z3">
    <w:name w:val="WW8Num128z3"/>
    <w:rsid w:val="007622C1"/>
    <w:rPr>
      <w:rFonts w:ascii="Symbol" w:hAnsi="Symbol" w:cs="Symbol"/>
    </w:rPr>
  </w:style>
  <w:style w:type="character" w:customStyle="1" w:styleId="WW8Num129z0">
    <w:name w:val="WW8Num129z0"/>
    <w:rsid w:val="007622C1"/>
  </w:style>
  <w:style w:type="character" w:customStyle="1" w:styleId="WW8Num129z1">
    <w:name w:val="WW8Num129z1"/>
    <w:rsid w:val="007622C1"/>
  </w:style>
  <w:style w:type="character" w:customStyle="1" w:styleId="WW8Num129z2">
    <w:name w:val="WW8Num129z2"/>
    <w:rsid w:val="007622C1"/>
  </w:style>
  <w:style w:type="character" w:customStyle="1" w:styleId="WW8Num129z3">
    <w:name w:val="WW8Num129z3"/>
    <w:rsid w:val="007622C1"/>
  </w:style>
  <w:style w:type="character" w:customStyle="1" w:styleId="WW8Num129z4">
    <w:name w:val="WW8Num129z4"/>
    <w:rsid w:val="007622C1"/>
  </w:style>
  <w:style w:type="character" w:customStyle="1" w:styleId="WW8Num129z5">
    <w:name w:val="WW8Num129z5"/>
    <w:rsid w:val="007622C1"/>
  </w:style>
  <w:style w:type="character" w:customStyle="1" w:styleId="WW8Num129z6">
    <w:name w:val="WW8Num129z6"/>
    <w:rsid w:val="007622C1"/>
  </w:style>
  <w:style w:type="character" w:customStyle="1" w:styleId="WW8Num129z7">
    <w:name w:val="WW8Num129z7"/>
    <w:rsid w:val="007622C1"/>
  </w:style>
  <w:style w:type="character" w:customStyle="1" w:styleId="WW8Num129z8">
    <w:name w:val="WW8Num129z8"/>
    <w:rsid w:val="007622C1"/>
  </w:style>
  <w:style w:type="character" w:customStyle="1" w:styleId="WW8Num130z0">
    <w:name w:val="WW8Num130z0"/>
    <w:rsid w:val="007622C1"/>
  </w:style>
  <w:style w:type="character" w:customStyle="1" w:styleId="WW8Num130z1">
    <w:name w:val="WW8Num130z1"/>
    <w:rsid w:val="007622C1"/>
  </w:style>
  <w:style w:type="character" w:customStyle="1" w:styleId="WW8Num130z2">
    <w:name w:val="WW8Num130z2"/>
    <w:rsid w:val="007622C1"/>
  </w:style>
  <w:style w:type="character" w:customStyle="1" w:styleId="WW8Num130z3">
    <w:name w:val="WW8Num130z3"/>
    <w:rsid w:val="007622C1"/>
  </w:style>
  <w:style w:type="character" w:customStyle="1" w:styleId="WW8Num130z4">
    <w:name w:val="WW8Num130z4"/>
    <w:rsid w:val="007622C1"/>
  </w:style>
  <w:style w:type="character" w:customStyle="1" w:styleId="WW8Num130z5">
    <w:name w:val="WW8Num130z5"/>
    <w:rsid w:val="007622C1"/>
  </w:style>
  <w:style w:type="character" w:customStyle="1" w:styleId="WW8Num130z6">
    <w:name w:val="WW8Num130z6"/>
    <w:rsid w:val="007622C1"/>
  </w:style>
  <w:style w:type="character" w:customStyle="1" w:styleId="WW8Num130z7">
    <w:name w:val="WW8Num130z7"/>
    <w:rsid w:val="007622C1"/>
  </w:style>
  <w:style w:type="character" w:customStyle="1" w:styleId="WW8Num130z8">
    <w:name w:val="WW8Num130z8"/>
    <w:rsid w:val="007622C1"/>
  </w:style>
  <w:style w:type="character" w:customStyle="1" w:styleId="WW8Num131z0">
    <w:name w:val="WW8Num131z0"/>
    <w:rsid w:val="007622C1"/>
  </w:style>
  <w:style w:type="character" w:customStyle="1" w:styleId="WW8Num131z1">
    <w:name w:val="WW8Num131z1"/>
    <w:rsid w:val="007622C1"/>
  </w:style>
  <w:style w:type="character" w:customStyle="1" w:styleId="WW8Num131z2">
    <w:name w:val="WW8Num131z2"/>
    <w:rsid w:val="007622C1"/>
  </w:style>
  <w:style w:type="character" w:customStyle="1" w:styleId="WW8Num131z3">
    <w:name w:val="WW8Num131z3"/>
    <w:rsid w:val="007622C1"/>
  </w:style>
  <w:style w:type="character" w:customStyle="1" w:styleId="WW8Num131z4">
    <w:name w:val="WW8Num131z4"/>
    <w:rsid w:val="007622C1"/>
  </w:style>
  <w:style w:type="character" w:customStyle="1" w:styleId="WW8Num131z5">
    <w:name w:val="WW8Num131z5"/>
    <w:rsid w:val="007622C1"/>
  </w:style>
  <w:style w:type="character" w:customStyle="1" w:styleId="WW8Num131z6">
    <w:name w:val="WW8Num131z6"/>
    <w:rsid w:val="007622C1"/>
  </w:style>
  <w:style w:type="character" w:customStyle="1" w:styleId="WW8Num131z7">
    <w:name w:val="WW8Num131z7"/>
    <w:rsid w:val="007622C1"/>
  </w:style>
  <w:style w:type="character" w:customStyle="1" w:styleId="WW8Num131z8">
    <w:name w:val="WW8Num131z8"/>
    <w:rsid w:val="007622C1"/>
  </w:style>
  <w:style w:type="character" w:customStyle="1" w:styleId="WW8Num132z0">
    <w:name w:val="WW8Num132z0"/>
    <w:rsid w:val="007622C1"/>
  </w:style>
  <w:style w:type="character" w:customStyle="1" w:styleId="WW8Num132z1">
    <w:name w:val="WW8Num132z1"/>
    <w:rsid w:val="007622C1"/>
  </w:style>
  <w:style w:type="character" w:customStyle="1" w:styleId="WW8Num132z2">
    <w:name w:val="WW8Num132z2"/>
    <w:rsid w:val="007622C1"/>
  </w:style>
  <w:style w:type="character" w:customStyle="1" w:styleId="WW8Num132z3">
    <w:name w:val="WW8Num132z3"/>
    <w:rsid w:val="007622C1"/>
  </w:style>
  <w:style w:type="character" w:customStyle="1" w:styleId="WW8Num132z4">
    <w:name w:val="WW8Num132z4"/>
    <w:rsid w:val="007622C1"/>
  </w:style>
  <w:style w:type="character" w:customStyle="1" w:styleId="WW8Num132z5">
    <w:name w:val="WW8Num132z5"/>
    <w:rsid w:val="007622C1"/>
  </w:style>
  <w:style w:type="character" w:customStyle="1" w:styleId="WW8Num132z6">
    <w:name w:val="WW8Num132z6"/>
    <w:rsid w:val="007622C1"/>
  </w:style>
  <w:style w:type="character" w:customStyle="1" w:styleId="WW8Num132z7">
    <w:name w:val="WW8Num132z7"/>
    <w:rsid w:val="007622C1"/>
  </w:style>
  <w:style w:type="character" w:customStyle="1" w:styleId="WW8Num132z8">
    <w:name w:val="WW8Num132z8"/>
    <w:rsid w:val="007622C1"/>
  </w:style>
  <w:style w:type="character" w:customStyle="1" w:styleId="WW8Num133z0">
    <w:name w:val="WW8Num133z0"/>
    <w:rsid w:val="007622C1"/>
    <w:rPr>
      <w:b w:val="0"/>
      <w:bCs w:val="0"/>
    </w:rPr>
  </w:style>
  <w:style w:type="character" w:customStyle="1" w:styleId="WW8Num133z1">
    <w:name w:val="WW8Num133z1"/>
    <w:rsid w:val="007622C1"/>
  </w:style>
  <w:style w:type="character" w:customStyle="1" w:styleId="WW8Num133z2">
    <w:name w:val="WW8Num133z2"/>
    <w:rsid w:val="007622C1"/>
  </w:style>
  <w:style w:type="character" w:customStyle="1" w:styleId="WW8Num133z3">
    <w:name w:val="WW8Num133z3"/>
    <w:rsid w:val="007622C1"/>
  </w:style>
  <w:style w:type="character" w:customStyle="1" w:styleId="WW8Num133z4">
    <w:name w:val="WW8Num133z4"/>
    <w:rsid w:val="007622C1"/>
  </w:style>
  <w:style w:type="character" w:customStyle="1" w:styleId="WW8Num133z5">
    <w:name w:val="WW8Num133z5"/>
    <w:rsid w:val="007622C1"/>
  </w:style>
  <w:style w:type="character" w:customStyle="1" w:styleId="WW8Num133z6">
    <w:name w:val="WW8Num133z6"/>
    <w:rsid w:val="007622C1"/>
  </w:style>
  <w:style w:type="character" w:customStyle="1" w:styleId="WW8Num133z7">
    <w:name w:val="WW8Num133z7"/>
    <w:rsid w:val="007622C1"/>
  </w:style>
  <w:style w:type="character" w:customStyle="1" w:styleId="WW8Num133z8">
    <w:name w:val="WW8Num133z8"/>
    <w:rsid w:val="007622C1"/>
  </w:style>
  <w:style w:type="character" w:customStyle="1" w:styleId="WW8Num134z0">
    <w:name w:val="WW8Num134z0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34z1">
    <w:name w:val="WW8Num134z1"/>
    <w:rsid w:val="007622C1"/>
  </w:style>
  <w:style w:type="character" w:customStyle="1" w:styleId="WW8Num134z2">
    <w:name w:val="WW8Num134z2"/>
    <w:rsid w:val="007622C1"/>
  </w:style>
  <w:style w:type="character" w:customStyle="1" w:styleId="WW8Num134z3">
    <w:name w:val="WW8Num134z3"/>
    <w:rsid w:val="007622C1"/>
  </w:style>
  <w:style w:type="character" w:customStyle="1" w:styleId="WW8Num134z4">
    <w:name w:val="WW8Num134z4"/>
    <w:rsid w:val="007622C1"/>
  </w:style>
  <w:style w:type="character" w:customStyle="1" w:styleId="WW8Num134z5">
    <w:name w:val="WW8Num134z5"/>
    <w:rsid w:val="007622C1"/>
  </w:style>
  <w:style w:type="character" w:customStyle="1" w:styleId="WW8Num134z6">
    <w:name w:val="WW8Num134z6"/>
    <w:rsid w:val="007622C1"/>
  </w:style>
  <w:style w:type="character" w:customStyle="1" w:styleId="WW8Num134z7">
    <w:name w:val="WW8Num134z7"/>
    <w:rsid w:val="007622C1"/>
  </w:style>
  <w:style w:type="character" w:customStyle="1" w:styleId="WW8Num134z8">
    <w:name w:val="WW8Num134z8"/>
    <w:rsid w:val="007622C1"/>
  </w:style>
  <w:style w:type="character" w:customStyle="1" w:styleId="WW8Num135z0">
    <w:name w:val="WW8Num135z0"/>
    <w:rsid w:val="007622C1"/>
    <w:rPr>
      <w:i w:val="0"/>
    </w:rPr>
  </w:style>
  <w:style w:type="character" w:customStyle="1" w:styleId="WW8Num135z1">
    <w:name w:val="WW8Num135z1"/>
    <w:rsid w:val="007622C1"/>
  </w:style>
  <w:style w:type="character" w:customStyle="1" w:styleId="WW8Num135z2">
    <w:name w:val="WW8Num135z2"/>
    <w:rsid w:val="007622C1"/>
  </w:style>
  <w:style w:type="character" w:customStyle="1" w:styleId="WW8Num135z3">
    <w:name w:val="WW8Num135z3"/>
    <w:rsid w:val="007622C1"/>
  </w:style>
  <w:style w:type="character" w:customStyle="1" w:styleId="WW8Num135z4">
    <w:name w:val="WW8Num135z4"/>
    <w:rsid w:val="007622C1"/>
  </w:style>
  <w:style w:type="character" w:customStyle="1" w:styleId="WW8Num135z5">
    <w:name w:val="WW8Num135z5"/>
    <w:rsid w:val="007622C1"/>
  </w:style>
  <w:style w:type="character" w:customStyle="1" w:styleId="WW8Num135z6">
    <w:name w:val="WW8Num135z6"/>
    <w:rsid w:val="007622C1"/>
  </w:style>
  <w:style w:type="character" w:customStyle="1" w:styleId="WW8Num135z7">
    <w:name w:val="WW8Num135z7"/>
    <w:rsid w:val="007622C1"/>
  </w:style>
  <w:style w:type="character" w:customStyle="1" w:styleId="WW8Num135z8">
    <w:name w:val="WW8Num135z8"/>
    <w:rsid w:val="007622C1"/>
  </w:style>
  <w:style w:type="character" w:customStyle="1" w:styleId="WW8Num136z0">
    <w:name w:val="WW8Num136z0"/>
    <w:rsid w:val="007622C1"/>
    <w:rPr>
      <w:rFonts w:ascii="Symbol" w:hAnsi="Symbol" w:cs="OpenSymbol"/>
    </w:rPr>
  </w:style>
  <w:style w:type="character" w:customStyle="1" w:styleId="WW8Num136z1">
    <w:name w:val="WW8Num136z1"/>
    <w:rsid w:val="007622C1"/>
    <w:rPr>
      <w:rFonts w:ascii="OpenSymbol" w:hAnsi="OpenSymbol" w:cs="OpenSymbol"/>
    </w:rPr>
  </w:style>
  <w:style w:type="character" w:customStyle="1" w:styleId="WW8Num137z0">
    <w:name w:val="WW8Num137z0"/>
    <w:rsid w:val="007622C1"/>
    <w:rPr>
      <w:rFonts w:ascii="Symbol" w:hAnsi="Symbol" w:cs="OpenSymbol"/>
    </w:rPr>
  </w:style>
  <w:style w:type="character" w:customStyle="1" w:styleId="WW8Num137z1">
    <w:name w:val="WW8Num137z1"/>
    <w:rsid w:val="007622C1"/>
    <w:rPr>
      <w:rFonts w:ascii="OpenSymbol" w:hAnsi="OpenSymbol" w:cs="OpenSymbol"/>
    </w:rPr>
  </w:style>
  <w:style w:type="character" w:customStyle="1" w:styleId="WW8Num138z0">
    <w:name w:val="WW8Num138z0"/>
    <w:rsid w:val="007622C1"/>
    <w:rPr>
      <w:rFonts w:ascii="Symbol" w:hAnsi="Symbol" w:cs="OpenSymbol"/>
    </w:rPr>
  </w:style>
  <w:style w:type="character" w:customStyle="1" w:styleId="WW8Num138z1">
    <w:name w:val="WW8Num138z1"/>
    <w:rsid w:val="007622C1"/>
    <w:rPr>
      <w:rFonts w:ascii="OpenSymbol" w:hAnsi="OpenSymbol" w:cs="OpenSymbol"/>
    </w:rPr>
  </w:style>
  <w:style w:type="character" w:customStyle="1" w:styleId="WW8Num92z3">
    <w:name w:val="WW8Num92z3"/>
    <w:rsid w:val="007622C1"/>
  </w:style>
  <w:style w:type="character" w:customStyle="1" w:styleId="WW8Num92z4">
    <w:name w:val="WW8Num92z4"/>
    <w:rsid w:val="007622C1"/>
  </w:style>
  <w:style w:type="character" w:customStyle="1" w:styleId="WW8Num92z5">
    <w:name w:val="WW8Num92z5"/>
    <w:rsid w:val="007622C1"/>
  </w:style>
  <w:style w:type="character" w:customStyle="1" w:styleId="WW8Num92z6">
    <w:name w:val="WW8Num92z6"/>
    <w:rsid w:val="007622C1"/>
  </w:style>
  <w:style w:type="character" w:customStyle="1" w:styleId="WW8Num92z7">
    <w:name w:val="WW8Num92z7"/>
    <w:rsid w:val="007622C1"/>
  </w:style>
  <w:style w:type="character" w:customStyle="1" w:styleId="WW8Num92z8">
    <w:name w:val="WW8Num92z8"/>
    <w:rsid w:val="007622C1"/>
  </w:style>
  <w:style w:type="character" w:customStyle="1" w:styleId="WW8Num94z3">
    <w:name w:val="WW8Num94z3"/>
    <w:rsid w:val="007622C1"/>
    <w:rPr>
      <w:rFonts w:ascii="Symbol" w:hAnsi="Symbol" w:cs="Symbol"/>
    </w:rPr>
  </w:style>
  <w:style w:type="character" w:customStyle="1" w:styleId="WW8Num96z3">
    <w:name w:val="WW8Num96z3"/>
    <w:rsid w:val="007622C1"/>
    <w:rPr>
      <w:rFonts w:ascii="Symbol" w:hAnsi="Symbol" w:cs="Symbol"/>
    </w:rPr>
  </w:style>
  <w:style w:type="character" w:customStyle="1" w:styleId="WW8Num98z4">
    <w:name w:val="WW8Num98z4"/>
    <w:rsid w:val="007622C1"/>
  </w:style>
  <w:style w:type="character" w:customStyle="1" w:styleId="WW8Num98z5">
    <w:name w:val="WW8Num98z5"/>
    <w:rsid w:val="007622C1"/>
  </w:style>
  <w:style w:type="character" w:customStyle="1" w:styleId="WW8Num98z6">
    <w:name w:val="WW8Num98z6"/>
    <w:rsid w:val="007622C1"/>
  </w:style>
  <w:style w:type="character" w:customStyle="1" w:styleId="WW8Num98z7">
    <w:name w:val="WW8Num98z7"/>
    <w:rsid w:val="007622C1"/>
  </w:style>
  <w:style w:type="character" w:customStyle="1" w:styleId="WW8Num98z8">
    <w:name w:val="WW8Num98z8"/>
    <w:rsid w:val="007622C1"/>
  </w:style>
  <w:style w:type="character" w:customStyle="1" w:styleId="WW8Num100z1">
    <w:name w:val="WW8Num100z1"/>
    <w:rsid w:val="007622C1"/>
  </w:style>
  <w:style w:type="character" w:customStyle="1" w:styleId="WW8Num100z4">
    <w:name w:val="WW8Num100z4"/>
    <w:rsid w:val="007622C1"/>
  </w:style>
  <w:style w:type="character" w:customStyle="1" w:styleId="WW8Num100z5">
    <w:name w:val="WW8Num100z5"/>
    <w:rsid w:val="007622C1"/>
  </w:style>
  <w:style w:type="character" w:customStyle="1" w:styleId="WW8Num100z6">
    <w:name w:val="WW8Num100z6"/>
    <w:rsid w:val="007622C1"/>
  </w:style>
  <w:style w:type="character" w:customStyle="1" w:styleId="WW8Num100z7">
    <w:name w:val="WW8Num100z7"/>
    <w:rsid w:val="007622C1"/>
  </w:style>
  <w:style w:type="character" w:customStyle="1" w:styleId="WW8Num100z8">
    <w:name w:val="WW8Num100z8"/>
    <w:rsid w:val="007622C1"/>
  </w:style>
  <w:style w:type="character" w:customStyle="1" w:styleId="WW8Num109z3">
    <w:name w:val="WW8Num109z3"/>
    <w:rsid w:val="007622C1"/>
  </w:style>
  <w:style w:type="character" w:customStyle="1" w:styleId="WW8Num109z4">
    <w:name w:val="WW8Num109z4"/>
    <w:rsid w:val="007622C1"/>
  </w:style>
  <w:style w:type="character" w:customStyle="1" w:styleId="WW8Num109z5">
    <w:name w:val="WW8Num109z5"/>
    <w:rsid w:val="007622C1"/>
  </w:style>
  <w:style w:type="character" w:customStyle="1" w:styleId="WW8Num109z6">
    <w:name w:val="WW8Num109z6"/>
    <w:rsid w:val="007622C1"/>
  </w:style>
  <w:style w:type="character" w:customStyle="1" w:styleId="WW8Num109z7">
    <w:name w:val="WW8Num109z7"/>
    <w:rsid w:val="007622C1"/>
  </w:style>
  <w:style w:type="character" w:customStyle="1" w:styleId="WW8Num109z8">
    <w:name w:val="WW8Num109z8"/>
    <w:rsid w:val="007622C1"/>
  </w:style>
  <w:style w:type="character" w:customStyle="1" w:styleId="WW8Num117z3">
    <w:name w:val="WW8Num117z3"/>
    <w:rsid w:val="007622C1"/>
  </w:style>
  <w:style w:type="character" w:customStyle="1" w:styleId="WW8Num117z4">
    <w:name w:val="WW8Num117z4"/>
    <w:rsid w:val="007622C1"/>
  </w:style>
  <w:style w:type="character" w:customStyle="1" w:styleId="WW8Num117z5">
    <w:name w:val="WW8Num117z5"/>
    <w:rsid w:val="007622C1"/>
  </w:style>
  <w:style w:type="character" w:customStyle="1" w:styleId="WW8Num117z6">
    <w:name w:val="WW8Num117z6"/>
    <w:rsid w:val="007622C1"/>
  </w:style>
  <w:style w:type="character" w:customStyle="1" w:styleId="WW8Num117z7">
    <w:name w:val="WW8Num117z7"/>
    <w:rsid w:val="007622C1"/>
  </w:style>
  <w:style w:type="character" w:customStyle="1" w:styleId="WW8Num117z8">
    <w:name w:val="WW8Num117z8"/>
    <w:rsid w:val="007622C1"/>
  </w:style>
  <w:style w:type="character" w:customStyle="1" w:styleId="WW8Num121z3">
    <w:name w:val="WW8Num121z3"/>
    <w:rsid w:val="007622C1"/>
  </w:style>
  <w:style w:type="character" w:customStyle="1" w:styleId="WW8Num121z4">
    <w:name w:val="WW8Num121z4"/>
    <w:rsid w:val="007622C1"/>
  </w:style>
  <w:style w:type="character" w:customStyle="1" w:styleId="WW8Num121z5">
    <w:name w:val="WW8Num121z5"/>
    <w:rsid w:val="007622C1"/>
  </w:style>
  <w:style w:type="character" w:customStyle="1" w:styleId="WW8Num121z6">
    <w:name w:val="WW8Num121z6"/>
    <w:rsid w:val="007622C1"/>
  </w:style>
  <w:style w:type="character" w:customStyle="1" w:styleId="WW8Num121z7">
    <w:name w:val="WW8Num121z7"/>
    <w:rsid w:val="007622C1"/>
  </w:style>
  <w:style w:type="character" w:customStyle="1" w:styleId="WW8Num121z8">
    <w:name w:val="WW8Num121z8"/>
    <w:rsid w:val="007622C1"/>
  </w:style>
  <w:style w:type="character" w:customStyle="1" w:styleId="WW8Num128z4">
    <w:name w:val="WW8Num128z4"/>
    <w:rsid w:val="007622C1"/>
  </w:style>
  <w:style w:type="character" w:customStyle="1" w:styleId="WW8Num128z5">
    <w:name w:val="WW8Num128z5"/>
    <w:rsid w:val="007622C1"/>
  </w:style>
  <w:style w:type="character" w:customStyle="1" w:styleId="WW8Num128z6">
    <w:name w:val="WW8Num128z6"/>
    <w:rsid w:val="007622C1"/>
  </w:style>
  <w:style w:type="character" w:customStyle="1" w:styleId="WW8Num128z7">
    <w:name w:val="WW8Num128z7"/>
    <w:rsid w:val="007622C1"/>
  </w:style>
  <w:style w:type="character" w:customStyle="1" w:styleId="WW8Num128z8">
    <w:name w:val="WW8Num128z8"/>
    <w:rsid w:val="007622C1"/>
  </w:style>
  <w:style w:type="character" w:customStyle="1" w:styleId="WW8Num97z4">
    <w:name w:val="WW8Num97z4"/>
    <w:rsid w:val="007622C1"/>
  </w:style>
  <w:style w:type="character" w:customStyle="1" w:styleId="WW8Num97z5">
    <w:name w:val="WW8Num97z5"/>
    <w:rsid w:val="007622C1"/>
  </w:style>
  <w:style w:type="character" w:customStyle="1" w:styleId="WW8Num97z6">
    <w:name w:val="WW8Num97z6"/>
    <w:rsid w:val="007622C1"/>
  </w:style>
  <w:style w:type="character" w:customStyle="1" w:styleId="WW8Num97z7">
    <w:name w:val="WW8Num97z7"/>
    <w:rsid w:val="007622C1"/>
  </w:style>
  <w:style w:type="character" w:customStyle="1" w:styleId="WW8Num97z8">
    <w:name w:val="WW8Num97z8"/>
    <w:rsid w:val="007622C1"/>
  </w:style>
  <w:style w:type="character" w:customStyle="1" w:styleId="WW8Num116z3">
    <w:name w:val="WW8Num116z3"/>
    <w:rsid w:val="007622C1"/>
  </w:style>
  <w:style w:type="character" w:customStyle="1" w:styleId="WW8Num116z4">
    <w:name w:val="WW8Num116z4"/>
    <w:rsid w:val="007622C1"/>
  </w:style>
  <w:style w:type="character" w:customStyle="1" w:styleId="WW8Num116z5">
    <w:name w:val="WW8Num116z5"/>
    <w:rsid w:val="007622C1"/>
  </w:style>
  <w:style w:type="character" w:customStyle="1" w:styleId="WW8Num116z6">
    <w:name w:val="WW8Num116z6"/>
    <w:rsid w:val="007622C1"/>
  </w:style>
  <w:style w:type="character" w:customStyle="1" w:styleId="WW8Num116z7">
    <w:name w:val="WW8Num116z7"/>
    <w:rsid w:val="007622C1"/>
  </w:style>
  <w:style w:type="character" w:customStyle="1" w:styleId="WW8Num116z8">
    <w:name w:val="WW8Num116z8"/>
    <w:rsid w:val="007622C1"/>
  </w:style>
  <w:style w:type="character" w:customStyle="1" w:styleId="WW8Num120z3">
    <w:name w:val="WW8Num120z3"/>
    <w:rsid w:val="007622C1"/>
  </w:style>
  <w:style w:type="character" w:customStyle="1" w:styleId="WW8Num120z4">
    <w:name w:val="WW8Num120z4"/>
    <w:rsid w:val="007622C1"/>
  </w:style>
  <w:style w:type="character" w:customStyle="1" w:styleId="WW8Num120z5">
    <w:name w:val="WW8Num120z5"/>
    <w:rsid w:val="007622C1"/>
  </w:style>
  <w:style w:type="character" w:customStyle="1" w:styleId="WW8Num120z6">
    <w:name w:val="WW8Num120z6"/>
    <w:rsid w:val="007622C1"/>
  </w:style>
  <w:style w:type="character" w:customStyle="1" w:styleId="WW8Num120z7">
    <w:name w:val="WW8Num120z7"/>
    <w:rsid w:val="007622C1"/>
  </w:style>
  <w:style w:type="character" w:customStyle="1" w:styleId="WW8Num120z8">
    <w:name w:val="WW8Num120z8"/>
    <w:rsid w:val="007622C1"/>
  </w:style>
  <w:style w:type="character" w:customStyle="1" w:styleId="Enfasigrassetto1">
    <w:name w:val="Enfasi (grassetto)1"/>
    <w:rsid w:val="007622C1"/>
    <w:rPr>
      <w:rFonts w:cs="Times New Roman"/>
      <w:b/>
      <w:bCs/>
    </w:rPr>
  </w:style>
  <w:style w:type="character" w:customStyle="1" w:styleId="CollegamentoInternet">
    <w:name w:val="Collegamento Internet"/>
    <w:uiPriority w:val="99"/>
    <w:rsid w:val="007622C1"/>
    <w:rPr>
      <w:color w:val="0000FF"/>
      <w:u w:val="single"/>
    </w:rPr>
  </w:style>
  <w:style w:type="character" w:customStyle="1" w:styleId="Numerato1Carattere">
    <w:name w:val="Numerato 1 Carattere"/>
    <w:rsid w:val="007622C1"/>
    <w:rPr>
      <w:rFonts w:cs="Calibri"/>
      <w:sz w:val="22"/>
      <w:szCs w:val="24"/>
    </w:rPr>
  </w:style>
  <w:style w:type="character" w:customStyle="1" w:styleId="Collegamentovisitato1">
    <w:name w:val="Collegamento visitato1"/>
    <w:rsid w:val="007622C1"/>
    <w:rPr>
      <w:color w:val="954F72"/>
      <w:u w:val="single"/>
    </w:rPr>
  </w:style>
  <w:style w:type="character" w:customStyle="1" w:styleId="SottotitoloCarattere">
    <w:name w:val="Sottotitolo Carattere"/>
    <w:uiPriority w:val="11"/>
    <w:rsid w:val="007622C1"/>
    <w:rPr>
      <w:rFonts w:eastAsia="font261" w:cs="font261"/>
      <w:i/>
      <w:iCs/>
      <w:color w:val="3B3838"/>
      <w:spacing w:val="15"/>
      <w:sz w:val="24"/>
      <w:szCs w:val="24"/>
      <w:lang w:eastAsia="en-US"/>
    </w:rPr>
  </w:style>
  <w:style w:type="character" w:customStyle="1" w:styleId="TitoloCarattere">
    <w:name w:val="Titolo Carattere"/>
    <w:uiPriority w:val="10"/>
    <w:rsid w:val="007622C1"/>
    <w:rPr>
      <w:rFonts w:eastAsia="font261" w:cs="font261"/>
      <w:color w:val="1F3864"/>
      <w:spacing w:val="5"/>
      <w:sz w:val="52"/>
      <w:szCs w:val="52"/>
      <w:lang w:eastAsia="en-US"/>
    </w:rPr>
  </w:style>
  <w:style w:type="character" w:customStyle="1" w:styleId="Enfasiintensa1">
    <w:name w:val="Enfasi intensa1"/>
    <w:rsid w:val="007622C1"/>
    <w:rPr>
      <w:rFonts w:ascii="Calibri" w:hAnsi="Calibri" w:cs="Calibri"/>
      <w:b/>
      <w:bCs/>
      <w:i/>
      <w:iCs/>
      <w:color w:val="3B3838"/>
      <w:sz w:val="22"/>
    </w:rPr>
  </w:style>
  <w:style w:type="character" w:customStyle="1" w:styleId="CitazioneintensaCarattere">
    <w:name w:val="Citazione intensa Carattere"/>
    <w:link w:val="Citazioneintensa"/>
    <w:uiPriority w:val="30"/>
    <w:rsid w:val="007622C1"/>
    <w:rPr>
      <w:rFonts w:eastAsia="Calibri" w:cs="font261"/>
      <w:b/>
      <w:bCs/>
      <w:i/>
      <w:iCs/>
      <w:color w:val="3B3838"/>
      <w:sz w:val="24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rsid w:val="007622C1"/>
    <w:pPr>
      <w:pBdr>
        <w:bottom w:val="single" w:sz="4" w:space="4" w:color="3B3838"/>
      </w:pBdr>
      <w:suppressAutoHyphens w:val="0"/>
      <w:spacing w:before="200" w:after="280" w:line="259" w:lineRule="auto"/>
      <w:ind w:left="936" w:right="936"/>
    </w:pPr>
    <w:rPr>
      <w:rFonts w:ascii="Times New Roman" w:eastAsia="Calibri" w:hAnsi="Times New Roman" w:cs="font261"/>
      <w:b/>
      <w:bCs/>
      <w:i/>
      <w:iCs/>
      <w:color w:val="3B3838"/>
      <w:szCs w:val="22"/>
      <w:lang w:eastAsia="en-US"/>
    </w:rPr>
  </w:style>
  <w:style w:type="character" w:customStyle="1" w:styleId="CitazioneintensaCarattere1">
    <w:name w:val="Citazione intensa Carattere1"/>
    <w:uiPriority w:val="60"/>
    <w:rsid w:val="007622C1"/>
    <w:rPr>
      <w:rFonts w:ascii="Calibri" w:hAnsi="Calibri" w:cs="Calibri"/>
      <w:i/>
      <w:iCs/>
      <w:color w:val="4472C4"/>
      <w:sz w:val="24"/>
      <w:szCs w:val="24"/>
      <w:lang w:eastAsia="ja-JP"/>
    </w:rPr>
  </w:style>
  <w:style w:type="character" w:customStyle="1" w:styleId="Riferimentodelicato1">
    <w:name w:val="Riferimento delicato1"/>
    <w:rsid w:val="007622C1"/>
    <w:rPr>
      <w:rFonts w:ascii="Calibri" w:hAnsi="Calibri" w:cs="Calibri"/>
      <w:smallCaps/>
      <w:color w:val="7F7F7F"/>
      <w:sz w:val="20"/>
      <w:u w:val="single"/>
    </w:rPr>
  </w:style>
  <w:style w:type="character" w:customStyle="1" w:styleId="Riferimentointenso1">
    <w:name w:val="Riferimento intenso1"/>
    <w:rsid w:val="007622C1"/>
    <w:rPr>
      <w:rFonts w:ascii="Calibri" w:hAnsi="Calibri" w:cs="Calibri"/>
      <w:b/>
      <w:bCs/>
      <w:smallCaps/>
      <w:color w:val="7F7F7F"/>
      <w:spacing w:val="5"/>
      <w:sz w:val="22"/>
      <w:u w:val="single"/>
    </w:rPr>
  </w:style>
  <w:style w:type="character" w:customStyle="1" w:styleId="Caratterenotaapidipagina">
    <w:name w:val="Carattere nota a piè di pagina"/>
    <w:rsid w:val="007622C1"/>
    <w:rPr>
      <w:vertAlign w:val="superscript"/>
    </w:rPr>
  </w:style>
  <w:style w:type="character" w:customStyle="1" w:styleId="Enfasi">
    <w:name w:val="Enfasi"/>
    <w:rsid w:val="007622C1"/>
    <w:rPr>
      <w:rFonts w:cs="Times New Roman"/>
      <w:i/>
      <w:iCs/>
    </w:rPr>
  </w:style>
  <w:style w:type="character" w:customStyle="1" w:styleId="Numeropagina1">
    <w:name w:val="Numero pagina1"/>
    <w:rsid w:val="007622C1"/>
  </w:style>
  <w:style w:type="character" w:customStyle="1" w:styleId="CorpotestoCarattere">
    <w:name w:val="Corpo testo Carattere"/>
    <w:rsid w:val="007622C1"/>
    <w:rPr>
      <w:rFonts w:ascii="Times New Roman" w:eastAsia="Times New Roman" w:hAnsi="Times New Roman" w:cs="Times New Roman"/>
      <w:lang w:val="en-US" w:eastAsia="en-US"/>
    </w:rPr>
  </w:style>
  <w:style w:type="character" w:customStyle="1" w:styleId="CitazioneCarattere">
    <w:name w:val="Citazione Carattere"/>
    <w:link w:val="Citazione"/>
    <w:uiPriority w:val="29"/>
    <w:rsid w:val="007622C1"/>
    <w:rPr>
      <w:b/>
      <w:iCs/>
      <w:color w:val="404040"/>
      <w:sz w:val="24"/>
      <w:szCs w:val="22"/>
    </w:rPr>
  </w:style>
  <w:style w:type="paragraph" w:styleId="Citazione">
    <w:name w:val="Quote"/>
    <w:basedOn w:val="Normale"/>
    <w:next w:val="Normale"/>
    <w:link w:val="CitazioneCarattere"/>
    <w:uiPriority w:val="29"/>
    <w:rsid w:val="007622C1"/>
    <w:pPr>
      <w:suppressAutoHyphens w:val="0"/>
      <w:spacing w:before="200" w:after="160" w:line="240" w:lineRule="auto"/>
      <w:ind w:right="864"/>
    </w:pPr>
    <w:rPr>
      <w:rFonts w:ascii="Times New Roman" w:hAnsi="Times New Roman" w:cs="Times New Roman"/>
      <w:b/>
      <w:iCs/>
      <w:color w:val="404040"/>
      <w:szCs w:val="22"/>
      <w:lang w:eastAsia="it-IT"/>
    </w:rPr>
  </w:style>
  <w:style w:type="character" w:customStyle="1" w:styleId="CitazioneCarattere1">
    <w:name w:val="Citazione Carattere1"/>
    <w:uiPriority w:val="73"/>
    <w:rsid w:val="007622C1"/>
    <w:rPr>
      <w:rFonts w:ascii="Calibri" w:hAnsi="Calibri" w:cs="Calibri"/>
      <w:i/>
      <w:iCs/>
      <w:color w:val="404040"/>
      <w:sz w:val="24"/>
      <w:szCs w:val="24"/>
      <w:lang w:eastAsia="ja-JP"/>
    </w:rPr>
  </w:style>
  <w:style w:type="character" w:customStyle="1" w:styleId="ListLabel1">
    <w:name w:val="ListLabel 1"/>
    <w:qFormat/>
    <w:rsid w:val="007622C1"/>
    <w:rPr>
      <w:b w:val="0"/>
      <w:i w:val="0"/>
      <w:caps w:val="0"/>
      <w:smallCaps w:val="0"/>
      <w:strike w:val="0"/>
      <w:dstrike w:val="0"/>
      <w:vanish w:val="0"/>
      <w:color w:val="002060"/>
      <w:position w:val="0"/>
      <w:sz w:val="22"/>
      <w:vertAlign w:val="baseline"/>
    </w:rPr>
  </w:style>
  <w:style w:type="character" w:customStyle="1" w:styleId="ListLabel2">
    <w:name w:val="ListLabel 2"/>
    <w:qFormat/>
    <w:rsid w:val="007622C1"/>
    <w:rPr>
      <w:rFonts w:eastAsia="Calibri" w:cs="font261"/>
    </w:rPr>
  </w:style>
  <w:style w:type="character" w:customStyle="1" w:styleId="ListLabel3">
    <w:name w:val="ListLabel 3"/>
    <w:qFormat/>
    <w:rsid w:val="007622C1"/>
    <w:rPr>
      <w:sz w:val="24"/>
    </w:rPr>
  </w:style>
  <w:style w:type="character" w:customStyle="1" w:styleId="ListLabel4">
    <w:name w:val="ListLabel 4"/>
    <w:qFormat/>
    <w:rsid w:val="007622C1"/>
    <w:rPr>
      <w:i w:val="0"/>
    </w:rPr>
  </w:style>
  <w:style w:type="character" w:customStyle="1" w:styleId="ListLabel5">
    <w:name w:val="ListLabel 5"/>
    <w:qFormat/>
    <w:rsid w:val="007622C1"/>
    <w:rPr>
      <w:rFonts w:cs="Courier New"/>
    </w:rPr>
  </w:style>
  <w:style w:type="character" w:customStyle="1" w:styleId="ListLabel6">
    <w:name w:val="ListLabel 6"/>
    <w:qFormat/>
    <w:rsid w:val="007622C1"/>
    <w:rPr>
      <w:b w:val="0"/>
    </w:rPr>
  </w:style>
  <w:style w:type="character" w:customStyle="1" w:styleId="ListLabel7">
    <w:name w:val="ListLabel 7"/>
    <w:qFormat/>
    <w:rsid w:val="007622C1"/>
    <w:rPr>
      <w:rFonts w:cs="Times New Roman"/>
    </w:rPr>
  </w:style>
  <w:style w:type="character" w:customStyle="1" w:styleId="ListLabel8">
    <w:name w:val="ListLabel 8"/>
    <w:qFormat/>
    <w:rsid w:val="007622C1"/>
    <w:rPr>
      <w:rFonts w:eastAsia="Times New Roman"/>
    </w:rPr>
  </w:style>
  <w:style w:type="character" w:customStyle="1" w:styleId="ListLabel9">
    <w:name w:val="ListLabel 9"/>
    <w:qFormat/>
    <w:rsid w:val="007622C1"/>
    <w:rPr>
      <w:rFonts w:eastAsia="Calibri" w:cs="Arial"/>
    </w:rPr>
  </w:style>
  <w:style w:type="character" w:customStyle="1" w:styleId="ListLabel10">
    <w:name w:val="ListLabel 10"/>
    <w:qFormat/>
    <w:rsid w:val="007622C1"/>
    <w:rPr>
      <w:color w:val="00000A"/>
      <w:sz w:val="24"/>
    </w:rPr>
  </w:style>
  <w:style w:type="character" w:customStyle="1" w:styleId="ListLabel11">
    <w:name w:val="ListLabel 11"/>
    <w:qFormat/>
    <w:rsid w:val="007622C1"/>
    <w:rPr>
      <w:b w:val="0"/>
      <w:i w:val="0"/>
      <w:color w:val="00000A"/>
      <w:sz w:val="16"/>
    </w:rPr>
  </w:style>
  <w:style w:type="character" w:customStyle="1" w:styleId="ListLabel12">
    <w:name w:val="ListLabel 12"/>
    <w:qFormat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3">
    <w:name w:val="ListLabel 13"/>
    <w:qFormat/>
    <w:rsid w:val="007622C1"/>
    <w:rPr>
      <w:sz w:val="22"/>
    </w:rPr>
  </w:style>
  <w:style w:type="character" w:customStyle="1" w:styleId="ListLabel14">
    <w:name w:val="ListLabel 14"/>
    <w:qFormat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5">
    <w:name w:val="ListLabel 15"/>
    <w:qFormat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6">
    <w:name w:val="ListLabel 16"/>
    <w:qFormat/>
    <w:rsid w:val="007622C1"/>
    <w:rPr>
      <w:i w:val="0"/>
      <w:color w:val="00000A"/>
    </w:rPr>
  </w:style>
  <w:style w:type="character" w:customStyle="1" w:styleId="ListLabel17">
    <w:name w:val="ListLabel 17"/>
    <w:qFormat/>
    <w:rsid w:val="007622C1"/>
    <w:rPr>
      <w:color w:val="00000A"/>
    </w:rPr>
  </w:style>
  <w:style w:type="character" w:customStyle="1" w:styleId="ListLabel18">
    <w:name w:val="ListLabel 18"/>
    <w:qFormat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">
    <w:name w:val="ListLabel 19"/>
    <w:qFormat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20">
    <w:name w:val="ListLabel 20"/>
    <w:qFormat/>
    <w:rsid w:val="007622C1"/>
    <w:rPr>
      <w:caps w:val="0"/>
      <w:smallCaps w:val="0"/>
      <w:strike w:val="0"/>
      <w:dstrike w:val="0"/>
      <w:vanish w:val="0"/>
      <w:color w:val="00000A"/>
      <w:position w:val="0"/>
      <w:sz w:val="24"/>
      <w:szCs w:val="10"/>
      <w:vertAlign w:val="baseline"/>
    </w:rPr>
  </w:style>
  <w:style w:type="character" w:customStyle="1" w:styleId="ListLabel21">
    <w:name w:val="ListLabel 21"/>
    <w:qFormat/>
    <w:rsid w:val="007622C1"/>
    <w:rPr>
      <w:rFonts w:eastAsia="Calibri" w:cs="Calibri"/>
    </w:rPr>
  </w:style>
  <w:style w:type="character" w:customStyle="1" w:styleId="ListLabel22">
    <w:name w:val="ListLabel 22"/>
    <w:qFormat/>
    <w:rsid w:val="007622C1"/>
    <w:rPr>
      <w:color w:val="00000A"/>
      <w:sz w:val="22"/>
      <w:szCs w:val="22"/>
    </w:rPr>
  </w:style>
  <w:style w:type="character" w:customStyle="1" w:styleId="ListLabel23">
    <w:name w:val="ListLabel 23"/>
    <w:qFormat/>
    <w:rsid w:val="007622C1"/>
    <w:rPr>
      <w:b w:val="0"/>
      <w:i w:val="0"/>
      <w:sz w:val="28"/>
    </w:rPr>
  </w:style>
  <w:style w:type="character" w:customStyle="1" w:styleId="ListLabel24">
    <w:name w:val="ListLabel 24"/>
    <w:qFormat/>
    <w:rsid w:val="007622C1"/>
    <w:rPr>
      <w:rFonts w:cs="Verdana"/>
    </w:rPr>
  </w:style>
  <w:style w:type="character" w:customStyle="1" w:styleId="ListLabel25">
    <w:name w:val="ListLabel 25"/>
    <w:qFormat/>
    <w:rsid w:val="007622C1"/>
    <w:rPr>
      <w:rFonts w:cs="Wingdings"/>
    </w:rPr>
  </w:style>
  <w:style w:type="character" w:customStyle="1" w:styleId="ListLabel26">
    <w:name w:val="ListLabel 26"/>
    <w:qFormat/>
    <w:rsid w:val="007622C1"/>
    <w:rPr>
      <w:rFonts w:cs="Symbol"/>
    </w:rPr>
  </w:style>
  <w:style w:type="character" w:customStyle="1" w:styleId="ListLabel27">
    <w:name w:val="ListLabel 27"/>
    <w:qFormat/>
    <w:rsid w:val="007622C1"/>
    <w:rPr>
      <w:color w:val="002060"/>
    </w:rPr>
  </w:style>
  <w:style w:type="character" w:customStyle="1" w:styleId="Caratteredellanota">
    <w:name w:val="Carattere della nota"/>
    <w:rsid w:val="007622C1"/>
    <w:rPr>
      <w:vertAlign w:val="superscript"/>
    </w:rPr>
  </w:style>
  <w:style w:type="character" w:customStyle="1" w:styleId="Caratterenotadichiusura">
    <w:name w:val="Carattere nota di chiusura"/>
    <w:rsid w:val="007622C1"/>
    <w:rPr>
      <w:vertAlign w:val="superscript"/>
    </w:rPr>
  </w:style>
  <w:style w:type="character" w:customStyle="1" w:styleId="ListLabel28">
    <w:name w:val="ListLabel 28"/>
    <w:qFormat/>
    <w:rsid w:val="007622C1"/>
    <w:rPr>
      <w:sz w:val="24"/>
    </w:rPr>
  </w:style>
  <w:style w:type="character" w:customStyle="1" w:styleId="ListLabel29">
    <w:name w:val="ListLabel 29"/>
    <w:qFormat/>
    <w:rsid w:val="007622C1"/>
    <w:rPr>
      <w:i w:val="0"/>
    </w:rPr>
  </w:style>
  <w:style w:type="character" w:customStyle="1" w:styleId="ListLabel30">
    <w:name w:val="ListLabel 30"/>
    <w:qFormat/>
    <w:rsid w:val="007622C1"/>
    <w:rPr>
      <w:rFonts w:cs="Symbol"/>
    </w:rPr>
  </w:style>
  <w:style w:type="character" w:customStyle="1" w:styleId="ListLabel31">
    <w:name w:val="ListLabel 31"/>
    <w:qFormat/>
    <w:rsid w:val="007622C1"/>
    <w:rPr>
      <w:rFonts w:cs="Courier New"/>
    </w:rPr>
  </w:style>
  <w:style w:type="character" w:customStyle="1" w:styleId="ListLabel32">
    <w:name w:val="ListLabel 32"/>
    <w:qFormat/>
    <w:rsid w:val="007622C1"/>
    <w:rPr>
      <w:rFonts w:cs="Wingdings"/>
    </w:rPr>
  </w:style>
  <w:style w:type="character" w:customStyle="1" w:styleId="ListLabel33">
    <w:name w:val="ListLabel 33"/>
    <w:qFormat/>
    <w:rsid w:val="007622C1"/>
    <w:rPr>
      <w:b w:val="0"/>
    </w:rPr>
  </w:style>
  <w:style w:type="character" w:customStyle="1" w:styleId="ListLabel34">
    <w:name w:val="ListLabel 34"/>
    <w:qFormat/>
    <w:rsid w:val="007622C1"/>
    <w:rPr>
      <w:rFonts w:cs="Tunga"/>
    </w:rPr>
  </w:style>
  <w:style w:type="character" w:customStyle="1" w:styleId="ListLabel35">
    <w:name w:val="ListLabel 35"/>
    <w:qFormat/>
    <w:rsid w:val="007622C1"/>
    <w:rPr>
      <w:rFonts w:cs="Calibri"/>
    </w:rPr>
  </w:style>
  <w:style w:type="character" w:customStyle="1" w:styleId="ListLabel36">
    <w:name w:val="ListLabel 36"/>
    <w:qFormat/>
    <w:rsid w:val="007622C1"/>
    <w:rPr>
      <w:b w:val="0"/>
      <w:i w:val="0"/>
      <w:sz w:val="16"/>
    </w:rPr>
  </w:style>
  <w:style w:type="character" w:customStyle="1" w:styleId="ListLabel37">
    <w:name w:val="ListLabel 37"/>
    <w:qFormat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38">
    <w:name w:val="ListLabel 38"/>
    <w:qFormat/>
    <w:rsid w:val="007622C1"/>
    <w:rPr>
      <w:sz w:val="22"/>
    </w:rPr>
  </w:style>
  <w:style w:type="character" w:customStyle="1" w:styleId="ListLabel39">
    <w:name w:val="ListLabel 39"/>
    <w:qFormat/>
    <w:rsid w:val="007622C1"/>
    <w:rPr>
      <w:rFonts w:cs="Times New Roman"/>
    </w:rPr>
  </w:style>
  <w:style w:type="character" w:customStyle="1" w:styleId="ListLabel40">
    <w:name w:val="ListLabel 40"/>
    <w:qFormat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1">
    <w:name w:val="ListLabel 41"/>
    <w:qFormat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42">
    <w:name w:val="ListLabel 42"/>
    <w:qFormat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3">
    <w:name w:val="ListLabel 43"/>
    <w:qFormat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4">
    <w:name w:val="ListLabel 44"/>
    <w:qFormat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45">
    <w:name w:val="ListLabel 45"/>
    <w:qFormat/>
    <w:rsid w:val="007622C1"/>
    <w:rPr>
      <w:sz w:val="22"/>
      <w:szCs w:val="22"/>
    </w:rPr>
  </w:style>
  <w:style w:type="character" w:customStyle="1" w:styleId="ListLabel46">
    <w:name w:val="ListLabel 46"/>
    <w:qFormat/>
    <w:rsid w:val="007622C1"/>
    <w:rPr>
      <w:rFonts w:cs="Symbol"/>
      <w:sz w:val="24"/>
    </w:rPr>
  </w:style>
  <w:style w:type="character" w:customStyle="1" w:styleId="ListLabel47">
    <w:name w:val="ListLabel 47"/>
    <w:qFormat/>
    <w:rsid w:val="007622C1"/>
    <w:rPr>
      <w:rFonts w:cs="Wingdings"/>
      <w:b w:val="0"/>
      <w:i w:val="0"/>
      <w:sz w:val="28"/>
    </w:rPr>
  </w:style>
  <w:style w:type="character" w:customStyle="1" w:styleId="ListLabel48">
    <w:name w:val="ListLabel 48"/>
    <w:qFormat/>
    <w:rsid w:val="007622C1"/>
    <w:rPr>
      <w:rFonts w:cs="Verdana"/>
    </w:rPr>
  </w:style>
  <w:style w:type="character" w:customStyle="1" w:styleId="Saltoaindice">
    <w:name w:val="Salto a indice"/>
    <w:rsid w:val="007622C1"/>
  </w:style>
  <w:style w:type="character" w:customStyle="1" w:styleId="WW-Caratteredellanota">
    <w:name w:val="WW-Carattere della nota"/>
    <w:rsid w:val="007622C1"/>
  </w:style>
  <w:style w:type="character" w:customStyle="1" w:styleId="WW-Caratterenotadichiusura">
    <w:name w:val="WW-Carattere nota di chiusura"/>
    <w:rsid w:val="007622C1"/>
  </w:style>
  <w:style w:type="character" w:customStyle="1" w:styleId="Punti">
    <w:name w:val="Punti"/>
    <w:rsid w:val="007622C1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7622C1"/>
  </w:style>
  <w:style w:type="character" w:customStyle="1" w:styleId="ListLabel49">
    <w:name w:val="ListLabel 49"/>
    <w:qFormat/>
    <w:rsid w:val="007622C1"/>
    <w:rPr>
      <w:sz w:val="24"/>
    </w:rPr>
  </w:style>
  <w:style w:type="character" w:customStyle="1" w:styleId="ListLabel50">
    <w:name w:val="ListLabel 50"/>
    <w:qFormat/>
    <w:rsid w:val="007622C1"/>
    <w:rPr>
      <w:rFonts w:cs="Calibri"/>
    </w:rPr>
  </w:style>
  <w:style w:type="character" w:customStyle="1" w:styleId="ListLabel51">
    <w:name w:val="ListLabel 51"/>
    <w:qFormat/>
    <w:rsid w:val="007622C1"/>
    <w:rPr>
      <w:i w:val="0"/>
    </w:rPr>
  </w:style>
  <w:style w:type="character" w:customStyle="1" w:styleId="ListLabel52">
    <w:name w:val="ListLabel 52"/>
    <w:qFormat/>
    <w:rsid w:val="007622C1"/>
    <w:rPr>
      <w:rFonts w:cs="Symbol"/>
    </w:rPr>
  </w:style>
  <w:style w:type="character" w:customStyle="1" w:styleId="ListLabel53">
    <w:name w:val="ListLabel 53"/>
    <w:qFormat/>
    <w:rsid w:val="007622C1"/>
    <w:rPr>
      <w:rFonts w:cs="Courier New"/>
    </w:rPr>
  </w:style>
  <w:style w:type="character" w:customStyle="1" w:styleId="ListLabel54">
    <w:name w:val="ListLabel 54"/>
    <w:qFormat/>
    <w:rsid w:val="007622C1"/>
    <w:rPr>
      <w:rFonts w:cs="Wingdings"/>
    </w:rPr>
  </w:style>
  <w:style w:type="character" w:customStyle="1" w:styleId="ListLabel55">
    <w:name w:val="ListLabel 55"/>
    <w:qFormat/>
    <w:rsid w:val="007622C1"/>
    <w:rPr>
      <w:b w:val="0"/>
      <w:sz w:val="22"/>
    </w:rPr>
  </w:style>
  <w:style w:type="character" w:customStyle="1" w:styleId="ListLabel56">
    <w:name w:val="ListLabel 56"/>
    <w:qFormat/>
    <w:rsid w:val="007622C1"/>
    <w:rPr>
      <w:rFonts w:cs="Arial"/>
    </w:rPr>
  </w:style>
  <w:style w:type="character" w:customStyle="1" w:styleId="ListLabel57">
    <w:name w:val="ListLabel 57"/>
    <w:qFormat/>
    <w:rsid w:val="007622C1"/>
    <w:rPr>
      <w:rFonts w:cs="Tunga"/>
    </w:rPr>
  </w:style>
  <w:style w:type="character" w:customStyle="1" w:styleId="ListLabel58">
    <w:name w:val="ListLabel 58"/>
    <w:rsid w:val="007622C1"/>
    <w:rPr>
      <w:rFonts w:cs="Calibri"/>
      <w:b w:val="0"/>
      <w:bCs w:val="0"/>
      <w:sz w:val="24"/>
    </w:rPr>
  </w:style>
  <w:style w:type="character" w:customStyle="1" w:styleId="ListLabel59">
    <w:name w:val="ListLabel 59"/>
    <w:rsid w:val="007622C1"/>
    <w:rPr>
      <w:b w:val="0"/>
      <w:i w:val="0"/>
      <w:sz w:val="16"/>
      <w:szCs w:val="16"/>
    </w:rPr>
  </w:style>
  <w:style w:type="character" w:customStyle="1" w:styleId="ListLabel60">
    <w:name w:val="ListLabel 60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61">
    <w:name w:val="ListLabel 61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62">
    <w:name w:val="ListLabel 62"/>
    <w:rsid w:val="007622C1"/>
    <w:rPr>
      <w:sz w:val="22"/>
    </w:rPr>
  </w:style>
  <w:style w:type="character" w:customStyle="1" w:styleId="ListLabel63">
    <w:name w:val="ListLabel 63"/>
    <w:rsid w:val="007622C1"/>
    <w:rPr>
      <w:rFonts w:cs="Times New Roman"/>
    </w:rPr>
  </w:style>
  <w:style w:type="character" w:customStyle="1" w:styleId="ListLabel64">
    <w:name w:val="ListLabel 64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65">
    <w:name w:val="ListLabel 65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66">
    <w:name w:val="ListLabel 66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7">
    <w:name w:val="ListLabel 67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8">
    <w:name w:val="ListLabel 68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69">
    <w:name w:val="ListLabel 69"/>
    <w:rsid w:val="007622C1"/>
    <w:rPr>
      <w:b w:val="0"/>
    </w:rPr>
  </w:style>
  <w:style w:type="character" w:customStyle="1" w:styleId="ListLabel70">
    <w:name w:val="ListLabel 70"/>
    <w:rsid w:val="007622C1"/>
    <w:rPr>
      <w:rFonts w:cs="Verdana"/>
    </w:rPr>
  </w:style>
  <w:style w:type="character" w:customStyle="1" w:styleId="ListLabel71">
    <w:name w:val="ListLabel 71"/>
    <w:rsid w:val="007622C1"/>
    <w:rPr>
      <w:b w:val="0"/>
      <w:bCs w:val="0"/>
    </w:rPr>
  </w:style>
  <w:style w:type="character" w:customStyle="1" w:styleId="ListLabel72">
    <w:name w:val="ListLabel 72"/>
    <w:rsid w:val="007622C1"/>
    <w:rPr>
      <w:rFonts w:cs="OpenSymbol"/>
    </w:rPr>
  </w:style>
  <w:style w:type="character" w:customStyle="1" w:styleId="ListLabel73">
    <w:name w:val="ListLabel 73"/>
    <w:rsid w:val="007622C1"/>
    <w:rPr>
      <w:b w:val="0"/>
      <w:bCs w:val="0"/>
      <w:sz w:val="24"/>
    </w:rPr>
  </w:style>
  <w:style w:type="character" w:customStyle="1" w:styleId="ListLabel74">
    <w:name w:val="ListLabel 74"/>
    <w:rsid w:val="007622C1"/>
    <w:rPr>
      <w:b w:val="0"/>
      <w:i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75">
    <w:name w:val="ListLabel 75"/>
    <w:rsid w:val="007622C1"/>
    <w:rPr>
      <w:caps w:val="0"/>
      <w:smallCaps w:val="0"/>
      <w:strike w:val="0"/>
      <w:dstrike w:val="0"/>
      <w:vanish w:val="0"/>
      <w:color w:val="00000A"/>
      <w:position w:val="0"/>
      <w:sz w:val="18"/>
      <w:vertAlign w:val="baseline"/>
    </w:rPr>
  </w:style>
  <w:style w:type="character" w:customStyle="1" w:styleId="ListLabel76">
    <w:name w:val="ListLabel 76"/>
    <w:rsid w:val="007622C1"/>
    <w:rPr>
      <w:b w:val="0"/>
      <w:i w:val="0"/>
      <w:sz w:val="28"/>
    </w:rPr>
  </w:style>
  <w:style w:type="character" w:customStyle="1" w:styleId="ListLabel77">
    <w:name w:val="ListLabel 77"/>
    <w:rsid w:val="007622C1"/>
    <w:rPr>
      <w:color w:val="00000A"/>
      <w:sz w:val="22"/>
    </w:rPr>
  </w:style>
  <w:style w:type="character" w:customStyle="1" w:styleId="ListLabel78">
    <w:name w:val="ListLabel 78"/>
    <w:rsid w:val="007622C1"/>
    <w:rPr>
      <w:b/>
      <w:sz w:val="18"/>
    </w:rPr>
  </w:style>
  <w:style w:type="character" w:customStyle="1" w:styleId="Richiamoallanotaapidipagina">
    <w:name w:val="Richiamo alla nota a piè di pagina"/>
    <w:rsid w:val="007622C1"/>
    <w:rPr>
      <w:vertAlign w:val="superscript"/>
    </w:rPr>
  </w:style>
  <w:style w:type="character" w:customStyle="1" w:styleId="Richiamoallanotadichiusura">
    <w:name w:val="Richiamo alla nota di chiusura"/>
    <w:rsid w:val="007622C1"/>
    <w:rPr>
      <w:vertAlign w:val="superscript"/>
    </w:rPr>
  </w:style>
  <w:style w:type="character" w:customStyle="1" w:styleId="ListLabel79">
    <w:name w:val="ListLabel 79"/>
    <w:rsid w:val="007622C1"/>
    <w:rPr>
      <w:sz w:val="24"/>
    </w:rPr>
  </w:style>
  <w:style w:type="character" w:customStyle="1" w:styleId="ListLabel80">
    <w:name w:val="ListLabel 80"/>
    <w:rsid w:val="007622C1"/>
    <w:rPr>
      <w:i w:val="0"/>
    </w:rPr>
  </w:style>
  <w:style w:type="character" w:customStyle="1" w:styleId="ListLabel81">
    <w:name w:val="ListLabel 81"/>
    <w:rsid w:val="007622C1"/>
    <w:rPr>
      <w:rFonts w:cs="Symbol"/>
    </w:rPr>
  </w:style>
  <w:style w:type="character" w:customStyle="1" w:styleId="ListLabel82">
    <w:name w:val="ListLabel 82"/>
    <w:rsid w:val="007622C1"/>
    <w:rPr>
      <w:rFonts w:cs="Courier New"/>
    </w:rPr>
  </w:style>
  <w:style w:type="character" w:customStyle="1" w:styleId="ListLabel83">
    <w:name w:val="ListLabel 83"/>
    <w:rsid w:val="007622C1"/>
    <w:rPr>
      <w:rFonts w:cs="Wingdings"/>
    </w:rPr>
  </w:style>
  <w:style w:type="character" w:customStyle="1" w:styleId="ListLabel84">
    <w:name w:val="ListLabel 84"/>
    <w:rsid w:val="007622C1"/>
    <w:rPr>
      <w:b w:val="0"/>
      <w:sz w:val="22"/>
    </w:rPr>
  </w:style>
  <w:style w:type="character" w:customStyle="1" w:styleId="ListLabel85">
    <w:name w:val="ListLabel 85"/>
    <w:rsid w:val="007622C1"/>
    <w:rPr>
      <w:rFonts w:cs="Tunga"/>
    </w:rPr>
  </w:style>
  <w:style w:type="character" w:customStyle="1" w:styleId="ListLabel86">
    <w:name w:val="ListLabel 86"/>
    <w:rsid w:val="007622C1"/>
    <w:rPr>
      <w:rFonts w:cs="Calibri"/>
    </w:rPr>
  </w:style>
  <w:style w:type="character" w:customStyle="1" w:styleId="ListLabel87">
    <w:name w:val="ListLabel 87"/>
    <w:rsid w:val="007622C1"/>
    <w:rPr>
      <w:b w:val="0"/>
      <w:bCs w:val="0"/>
      <w:sz w:val="24"/>
    </w:rPr>
  </w:style>
  <w:style w:type="character" w:customStyle="1" w:styleId="ListLabel88">
    <w:name w:val="ListLabel 88"/>
    <w:rsid w:val="007622C1"/>
    <w:rPr>
      <w:b w:val="0"/>
      <w:i w:val="0"/>
      <w:sz w:val="16"/>
      <w:szCs w:val="16"/>
    </w:rPr>
  </w:style>
  <w:style w:type="character" w:customStyle="1" w:styleId="ListLabel89">
    <w:name w:val="ListLabel 89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90">
    <w:name w:val="ListLabel 90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91">
    <w:name w:val="ListLabel 91"/>
    <w:rsid w:val="007622C1"/>
    <w:rPr>
      <w:sz w:val="22"/>
    </w:rPr>
  </w:style>
  <w:style w:type="character" w:customStyle="1" w:styleId="ListLabel92">
    <w:name w:val="ListLabel 92"/>
    <w:rsid w:val="007622C1"/>
    <w:rPr>
      <w:rFonts w:cs="Times New Roman"/>
    </w:rPr>
  </w:style>
  <w:style w:type="character" w:customStyle="1" w:styleId="ListLabel93">
    <w:name w:val="ListLabel 93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94">
    <w:name w:val="ListLabel 94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95">
    <w:name w:val="ListLabel 95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6">
    <w:name w:val="ListLabel 96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7">
    <w:name w:val="ListLabel 97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98">
    <w:name w:val="ListLabel 98"/>
    <w:rsid w:val="007622C1"/>
    <w:rPr>
      <w:b w:val="0"/>
    </w:rPr>
  </w:style>
  <w:style w:type="character" w:customStyle="1" w:styleId="ListLabel99">
    <w:name w:val="ListLabel 99"/>
    <w:rsid w:val="007622C1"/>
    <w:rPr>
      <w:b w:val="0"/>
      <w:bCs w:val="0"/>
    </w:rPr>
  </w:style>
  <w:style w:type="character" w:customStyle="1" w:styleId="ListLabel100">
    <w:name w:val="ListLabel 100"/>
    <w:rsid w:val="007622C1"/>
    <w:rPr>
      <w:rFonts w:cs="OpenSymbol"/>
    </w:rPr>
  </w:style>
  <w:style w:type="character" w:customStyle="1" w:styleId="ListLabel101">
    <w:name w:val="ListLabel 101"/>
    <w:rsid w:val="007622C1"/>
    <w:rPr>
      <w:rFonts w:cs="Symbol"/>
      <w:b w:val="0"/>
      <w:bCs w:val="0"/>
      <w:sz w:val="24"/>
    </w:rPr>
  </w:style>
  <w:style w:type="character" w:customStyle="1" w:styleId="ListLabel102">
    <w:name w:val="ListLabel 102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03">
    <w:name w:val="ListLabel 103"/>
    <w:rsid w:val="007622C1"/>
    <w:rPr>
      <w:rFonts w:cs="Wingdings"/>
      <w:b w:val="0"/>
      <w:i w:val="0"/>
      <w:sz w:val="28"/>
    </w:rPr>
  </w:style>
  <w:style w:type="character" w:customStyle="1" w:styleId="ListLabel104">
    <w:name w:val="ListLabel 104"/>
    <w:rsid w:val="007622C1"/>
    <w:rPr>
      <w:rFonts w:cs="Verdana"/>
    </w:rPr>
  </w:style>
  <w:style w:type="character" w:customStyle="1" w:styleId="ListLabel105">
    <w:name w:val="ListLabel 105"/>
    <w:rsid w:val="007622C1"/>
    <w:rPr>
      <w:sz w:val="24"/>
    </w:rPr>
  </w:style>
  <w:style w:type="character" w:customStyle="1" w:styleId="ListLabel106">
    <w:name w:val="ListLabel 106"/>
    <w:rsid w:val="007622C1"/>
    <w:rPr>
      <w:i w:val="0"/>
    </w:rPr>
  </w:style>
  <w:style w:type="character" w:customStyle="1" w:styleId="ListLabel107">
    <w:name w:val="ListLabel 107"/>
    <w:rsid w:val="007622C1"/>
    <w:rPr>
      <w:rFonts w:cs="Symbol"/>
    </w:rPr>
  </w:style>
  <w:style w:type="character" w:customStyle="1" w:styleId="ListLabel108">
    <w:name w:val="ListLabel 108"/>
    <w:rsid w:val="007622C1"/>
    <w:rPr>
      <w:rFonts w:cs="Courier New"/>
    </w:rPr>
  </w:style>
  <w:style w:type="character" w:customStyle="1" w:styleId="ListLabel109">
    <w:name w:val="ListLabel 109"/>
    <w:rsid w:val="007622C1"/>
    <w:rPr>
      <w:rFonts w:cs="Wingdings"/>
    </w:rPr>
  </w:style>
  <w:style w:type="character" w:customStyle="1" w:styleId="ListLabel110">
    <w:name w:val="ListLabel 110"/>
    <w:rsid w:val="007622C1"/>
    <w:rPr>
      <w:b w:val="0"/>
      <w:sz w:val="22"/>
    </w:rPr>
  </w:style>
  <w:style w:type="character" w:customStyle="1" w:styleId="ListLabel111">
    <w:name w:val="ListLabel 111"/>
    <w:rsid w:val="007622C1"/>
    <w:rPr>
      <w:rFonts w:cs="Tunga"/>
    </w:rPr>
  </w:style>
  <w:style w:type="character" w:customStyle="1" w:styleId="ListLabel112">
    <w:name w:val="ListLabel 112"/>
    <w:rsid w:val="007622C1"/>
    <w:rPr>
      <w:rFonts w:cs="Calibri"/>
    </w:rPr>
  </w:style>
  <w:style w:type="character" w:customStyle="1" w:styleId="ListLabel113">
    <w:name w:val="ListLabel 113"/>
    <w:rsid w:val="007622C1"/>
    <w:rPr>
      <w:b w:val="0"/>
      <w:bCs w:val="0"/>
      <w:sz w:val="24"/>
    </w:rPr>
  </w:style>
  <w:style w:type="character" w:customStyle="1" w:styleId="ListLabel114">
    <w:name w:val="ListLabel 114"/>
    <w:rsid w:val="007622C1"/>
    <w:rPr>
      <w:b w:val="0"/>
      <w:i w:val="0"/>
      <w:sz w:val="16"/>
      <w:szCs w:val="16"/>
    </w:rPr>
  </w:style>
  <w:style w:type="character" w:customStyle="1" w:styleId="ListLabel115">
    <w:name w:val="ListLabel 115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16">
    <w:name w:val="ListLabel 116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17">
    <w:name w:val="ListLabel 117"/>
    <w:rsid w:val="007622C1"/>
    <w:rPr>
      <w:sz w:val="22"/>
    </w:rPr>
  </w:style>
  <w:style w:type="character" w:customStyle="1" w:styleId="ListLabel118">
    <w:name w:val="ListLabel 118"/>
    <w:rsid w:val="007622C1"/>
    <w:rPr>
      <w:rFonts w:cs="Times New Roman"/>
    </w:rPr>
  </w:style>
  <w:style w:type="character" w:customStyle="1" w:styleId="ListLabel119">
    <w:name w:val="ListLabel 119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20">
    <w:name w:val="ListLabel 120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21">
    <w:name w:val="ListLabel 121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2">
    <w:name w:val="ListLabel 122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3">
    <w:name w:val="ListLabel 123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24">
    <w:name w:val="ListLabel 124"/>
    <w:rsid w:val="007622C1"/>
    <w:rPr>
      <w:b w:val="0"/>
    </w:rPr>
  </w:style>
  <w:style w:type="character" w:customStyle="1" w:styleId="ListLabel125">
    <w:name w:val="ListLabel 125"/>
    <w:rsid w:val="007622C1"/>
    <w:rPr>
      <w:b w:val="0"/>
      <w:bCs w:val="0"/>
    </w:rPr>
  </w:style>
  <w:style w:type="character" w:customStyle="1" w:styleId="ListLabel126">
    <w:name w:val="ListLabel 126"/>
    <w:rsid w:val="007622C1"/>
    <w:rPr>
      <w:rFonts w:cs="OpenSymbol"/>
    </w:rPr>
  </w:style>
  <w:style w:type="character" w:customStyle="1" w:styleId="ListLabel127">
    <w:name w:val="ListLabel 127"/>
    <w:rsid w:val="007622C1"/>
    <w:rPr>
      <w:rFonts w:cs="Symbol"/>
      <w:b w:val="0"/>
      <w:bCs w:val="0"/>
      <w:sz w:val="24"/>
    </w:rPr>
  </w:style>
  <w:style w:type="character" w:customStyle="1" w:styleId="ListLabel128">
    <w:name w:val="ListLabel 128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29">
    <w:name w:val="ListLabel 129"/>
    <w:rsid w:val="007622C1"/>
    <w:rPr>
      <w:rFonts w:cs="Wingdings"/>
      <w:b w:val="0"/>
      <w:i w:val="0"/>
      <w:sz w:val="28"/>
    </w:rPr>
  </w:style>
  <w:style w:type="character" w:customStyle="1" w:styleId="ListLabel130">
    <w:name w:val="ListLabel 130"/>
    <w:rsid w:val="007622C1"/>
    <w:rPr>
      <w:rFonts w:cs="Verdana"/>
    </w:rPr>
  </w:style>
  <w:style w:type="character" w:customStyle="1" w:styleId="ListLabel131">
    <w:name w:val="ListLabel 131"/>
    <w:rsid w:val="007622C1"/>
    <w:rPr>
      <w:sz w:val="24"/>
    </w:rPr>
  </w:style>
  <w:style w:type="character" w:customStyle="1" w:styleId="ListLabel132">
    <w:name w:val="ListLabel 132"/>
    <w:rsid w:val="007622C1"/>
    <w:rPr>
      <w:i w:val="0"/>
    </w:rPr>
  </w:style>
  <w:style w:type="character" w:customStyle="1" w:styleId="ListLabel133">
    <w:name w:val="ListLabel 133"/>
    <w:rsid w:val="007622C1"/>
    <w:rPr>
      <w:rFonts w:cs="Symbol"/>
    </w:rPr>
  </w:style>
  <w:style w:type="character" w:customStyle="1" w:styleId="ListLabel134">
    <w:name w:val="ListLabel 134"/>
    <w:rsid w:val="007622C1"/>
    <w:rPr>
      <w:rFonts w:cs="Courier New"/>
    </w:rPr>
  </w:style>
  <w:style w:type="character" w:customStyle="1" w:styleId="ListLabel135">
    <w:name w:val="ListLabel 135"/>
    <w:rsid w:val="007622C1"/>
    <w:rPr>
      <w:rFonts w:cs="Wingdings"/>
    </w:rPr>
  </w:style>
  <w:style w:type="character" w:customStyle="1" w:styleId="ListLabel136">
    <w:name w:val="ListLabel 136"/>
    <w:rsid w:val="007622C1"/>
    <w:rPr>
      <w:b w:val="0"/>
      <w:sz w:val="22"/>
    </w:rPr>
  </w:style>
  <w:style w:type="character" w:customStyle="1" w:styleId="ListLabel137">
    <w:name w:val="ListLabel 137"/>
    <w:rsid w:val="007622C1"/>
    <w:rPr>
      <w:rFonts w:cs="Tunga"/>
    </w:rPr>
  </w:style>
  <w:style w:type="character" w:customStyle="1" w:styleId="ListLabel138">
    <w:name w:val="ListLabel 138"/>
    <w:rsid w:val="007622C1"/>
    <w:rPr>
      <w:rFonts w:cs="Calibri"/>
    </w:rPr>
  </w:style>
  <w:style w:type="character" w:customStyle="1" w:styleId="ListLabel139">
    <w:name w:val="ListLabel 139"/>
    <w:rsid w:val="007622C1"/>
    <w:rPr>
      <w:b w:val="0"/>
      <w:bCs w:val="0"/>
      <w:sz w:val="24"/>
    </w:rPr>
  </w:style>
  <w:style w:type="character" w:customStyle="1" w:styleId="ListLabel140">
    <w:name w:val="ListLabel 140"/>
    <w:rsid w:val="007622C1"/>
    <w:rPr>
      <w:b w:val="0"/>
      <w:i w:val="0"/>
      <w:sz w:val="16"/>
      <w:szCs w:val="16"/>
    </w:rPr>
  </w:style>
  <w:style w:type="character" w:customStyle="1" w:styleId="ListLabel141">
    <w:name w:val="ListLabel 141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42">
    <w:name w:val="ListLabel 142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43">
    <w:name w:val="ListLabel 143"/>
    <w:rsid w:val="007622C1"/>
    <w:rPr>
      <w:sz w:val="22"/>
    </w:rPr>
  </w:style>
  <w:style w:type="character" w:customStyle="1" w:styleId="ListLabel144">
    <w:name w:val="ListLabel 144"/>
    <w:rsid w:val="007622C1"/>
    <w:rPr>
      <w:rFonts w:cs="Times New Roman"/>
    </w:rPr>
  </w:style>
  <w:style w:type="character" w:customStyle="1" w:styleId="ListLabel145">
    <w:name w:val="ListLabel 145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46">
    <w:name w:val="ListLabel 146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47">
    <w:name w:val="ListLabel 147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8">
    <w:name w:val="ListLabel 148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9">
    <w:name w:val="ListLabel 149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50">
    <w:name w:val="ListLabel 150"/>
    <w:rsid w:val="007622C1"/>
    <w:rPr>
      <w:b w:val="0"/>
    </w:rPr>
  </w:style>
  <w:style w:type="character" w:customStyle="1" w:styleId="ListLabel151">
    <w:name w:val="ListLabel 151"/>
    <w:rsid w:val="007622C1"/>
    <w:rPr>
      <w:b w:val="0"/>
      <w:bCs w:val="0"/>
    </w:rPr>
  </w:style>
  <w:style w:type="character" w:customStyle="1" w:styleId="ListLabel152">
    <w:name w:val="ListLabel 152"/>
    <w:rsid w:val="007622C1"/>
    <w:rPr>
      <w:rFonts w:cs="OpenSymbol"/>
    </w:rPr>
  </w:style>
  <w:style w:type="character" w:customStyle="1" w:styleId="ListLabel153">
    <w:name w:val="ListLabel 153"/>
    <w:rsid w:val="007622C1"/>
    <w:rPr>
      <w:rFonts w:cs="Symbol"/>
      <w:b w:val="0"/>
      <w:bCs w:val="0"/>
      <w:sz w:val="24"/>
    </w:rPr>
  </w:style>
  <w:style w:type="character" w:customStyle="1" w:styleId="ListLabel154">
    <w:name w:val="ListLabel 154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55">
    <w:name w:val="ListLabel 155"/>
    <w:rsid w:val="007622C1"/>
    <w:rPr>
      <w:rFonts w:cs="Wingdings"/>
      <w:b w:val="0"/>
      <w:i w:val="0"/>
      <w:sz w:val="28"/>
    </w:rPr>
  </w:style>
  <w:style w:type="character" w:customStyle="1" w:styleId="ListLabel156">
    <w:name w:val="ListLabel 156"/>
    <w:rsid w:val="007622C1"/>
    <w:rPr>
      <w:rFonts w:cs="Verdana"/>
    </w:rPr>
  </w:style>
  <w:style w:type="character" w:customStyle="1" w:styleId="ListLabel157">
    <w:name w:val="ListLabel 157"/>
    <w:rsid w:val="007622C1"/>
    <w:rPr>
      <w:sz w:val="24"/>
    </w:rPr>
  </w:style>
  <w:style w:type="character" w:customStyle="1" w:styleId="ListLabel158">
    <w:name w:val="ListLabel 158"/>
    <w:rsid w:val="007622C1"/>
    <w:rPr>
      <w:i w:val="0"/>
    </w:rPr>
  </w:style>
  <w:style w:type="character" w:customStyle="1" w:styleId="ListLabel159">
    <w:name w:val="ListLabel 159"/>
    <w:rsid w:val="007622C1"/>
    <w:rPr>
      <w:rFonts w:cs="Symbol"/>
    </w:rPr>
  </w:style>
  <w:style w:type="character" w:customStyle="1" w:styleId="ListLabel160">
    <w:name w:val="ListLabel 160"/>
    <w:rsid w:val="007622C1"/>
    <w:rPr>
      <w:rFonts w:cs="Courier New"/>
    </w:rPr>
  </w:style>
  <w:style w:type="character" w:customStyle="1" w:styleId="ListLabel161">
    <w:name w:val="ListLabel 161"/>
    <w:rsid w:val="007622C1"/>
    <w:rPr>
      <w:rFonts w:cs="Wingdings"/>
    </w:rPr>
  </w:style>
  <w:style w:type="character" w:customStyle="1" w:styleId="ListLabel162">
    <w:name w:val="ListLabel 162"/>
    <w:rsid w:val="007622C1"/>
    <w:rPr>
      <w:b w:val="0"/>
      <w:sz w:val="22"/>
    </w:rPr>
  </w:style>
  <w:style w:type="character" w:customStyle="1" w:styleId="ListLabel163">
    <w:name w:val="ListLabel 163"/>
    <w:rsid w:val="007622C1"/>
    <w:rPr>
      <w:rFonts w:cs="Tunga"/>
    </w:rPr>
  </w:style>
  <w:style w:type="character" w:customStyle="1" w:styleId="ListLabel164">
    <w:name w:val="ListLabel 164"/>
    <w:rsid w:val="007622C1"/>
    <w:rPr>
      <w:rFonts w:cs="Calibri"/>
    </w:rPr>
  </w:style>
  <w:style w:type="character" w:customStyle="1" w:styleId="ListLabel165">
    <w:name w:val="ListLabel 165"/>
    <w:rsid w:val="007622C1"/>
    <w:rPr>
      <w:b w:val="0"/>
      <w:bCs w:val="0"/>
      <w:sz w:val="24"/>
    </w:rPr>
  </w:style>
  <w:style w:type="character" w:customStyle="1" w:styleId="ListLabel166">
    <w:name w:val="ListLabel 166"/>
    <w:rsid w:val="007622C1"/>
    <w:rPr>
      <w:b w:val="0"/>
      <w:i w:val="0"/>
      <w:sz w:val="16"/>
      <w:szCs w:val="16"/>
    </w:rPr>
  </w:style>
  <w:style w:type="character" w:customStyle="1" w:styleId="ListLabel167">
    <w:name w:val="ListLabel 167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68">
    <w:name w:val="ListLabel 168"/>
    <w:rsid w:val="007622C1"/>
    <w:rPr>
      <w:sz w:val="22"/>
    </w:rPr>
  </w:style>
  <w:style w:type="character" w:customStyle="1" w:styleId="ListLabel169">
    <w:name w:val="ListLabel 169"/>
    <w:rsid w:val="007622C1"/>
    <w:rPr>
      <w:rFonts w:cs="Times New Roman"/>
    </w:rPr>
  </w:style>
  <w:style w:type="character" w:customStyle="1" w:styleId="ListLabel170">
    <w:name w:val="ListLabel 170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71">
    <w:name w:val="ListLabel 171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72">
    <w:name w:val="ListLabel 172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3">
    <w:name w:val="ListLabel 173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4">
    <w:name w:val="ListLabel 174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75">
    <w:name w:val="ListLabel 175"/>
    <w:rsid w:val="007622C1"/>
    <w:rPr>
      <w:b w:val="0"/>
    </w:rPr>
  </w:style>
  <w:style w:type="character" w:customStyle="1" w:styleId="ListLabel176">
    <w:name w:val="ListLabel 176"/>
    <w:rsid w:val="007622C1"/>
    <w:rPr>
      <w:b w:val="0"/>
      <w:bCs w:val="0"/>
    </w:rPr>
  </w:style>
  <w:style w:type="character" w:customStyle="1" w:styleId="ListLabel177">
    <w:name w:val="ListLabel 177"/>
    <w:rsid w:val="007622C1"/>
    <w:rPr>
      <w:rFonts w:cs="OpenSymbol"/>
    </w:rPr>
  </w:style>
  <w:style w:type="character" w:customStyle="1" w:styleId="ListLabel178">
    <w:name w:val="ListLabel 178"/>
    <w:rsid w:val="007622C1"/>
    <w:rPr>
      <w:rFonts w:cs="Symbol"/>
      <w:b w:val="0"/>
      <w:bCs w:val="0"/>
      <w:sz w:val="24"/>
    </w:rPr>
  </w:style>
  <w:style w:type="character" w:customStyle="1" w:styleId="ListLabel179">
    <w:name w:val="ListLabel 179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80">
    <w:name w:val="ListLabel 180"/>
    <w:rsid w:val="007622C1"/>
    <w:rPr>
      <w:rFonts w:cs="Wingdings"/>
      <w:b w:val="0"/>
      <w:i w:val="0"/>
      <w:sz w:val="28"/>
    </w:rPr>
  </w:style>
  <w:style w:type="character" w:customStyle="1" w:styleId="ListLabel181">
    <w:name w:val="ListLabel 181"/>
    <w:rsid w:val="007622C1"/>
    <w:rPr>
      <w:rFonts w:cs="Verdana"/>
    </w:rPr>
  </w:style>
  <w:style w:type="character" w:customStyle="1" w:styleId="ListLabel182">
    <w:name w:val="ListLabel 182"/>
    <w:rsid w:val="007622C1"/>
    <w:rPr>
      <w:sz w:val="24"/>
    </w:rPr>
  </w:style>
  <w:style w:type="character" w:customStyle="1" w:styleId="ListLabel183">
    <w:name w:val="ListLabel 183"/>
    <w:rsid w:val="007622C1"/>
    <w:rPr>
      <w:i w:val="0"/>
    </w:rPr>
  </w:style>
  <w:style w:type="character" w:customStyle="1" w:styleId="ListLabel184">
    <w:name w:val="ListLabel 184"/>
    <w:rsid w:val="007622C1"/>
    <w:rPr>
      <w:rFonts w:cs="Symbol"/>
    </w:rPr>
  </w:style>
  <w:style w:type="character" w:customStyle="1" w:styleId="ListLabel185">
    <w:name w:val="ListLabel 185"/>
    <w:rsid w:val="007622C1"/>
    <w:rPr>
      <w:rFonts w:cs="Courier New"/>
    </w:rPr>
  </w:style>
  <w:style w:type="character" w:customStyle="1" w:styleId="ListLabel186">
    <w:name w:val="ListLabel 186"/>
    <w:rsid w:val="007622C1"/>
    <w:rPr>
      <w:rFonts w:cs="Wingdings"/>
    </w:rPr>
  </w:style>
  <w:style w:type="character" w:customStyle="1" w:styleId="ListLabel187">
    <w:name w:val="ListLabel 187"/>
    <w:rsid w:val="007622C1"/>
    <w:rPr>
      <w:b w:val="0"/>
      <w:sz w:val="22"/>
    </w:rPr>
  </w:style>
  <w:style w:type="character" w:customStyle="1" w:styleId="ListLabel188">
    <w:name w:val="ListLabel 188"/>
    <w:rsid w:val="007622C1"/>
    <w:rPr>
      <w:rFonts w:cs="Tunga"/>
    </w:rPr>
  </w:style>
  <w:style w:type="character" w:customStyle="1" w:styleId="ListLabel189">
    <w:name w:val="ListLabel 189"/>
    <w:rsid w:val="007622C1"/>
    <w:rPr>
      <w:rFonts w:cs="Calibri"/>
    </w:rPr>
  </w:style>
  <w:style w:type="character" w:customStyle="1" w:styleId="ListLabel190">
    <w:name w:val="ListLabel 190"/>
    <w:rsid w:val="007622C1"/>
    <w:rPr>
      <w:b w:val="0"/>
      <w:bCs w:val="0"/>
      <w:sz w:val="24"/>
    </w:rPr>
  </w:style>
  <w:style w:type="character" w:customStyle="1" w:styleId="ListLabel191">
    <w:name w:val="ListLabel 191"/>
    <w:rsid w:val="007622C1"/>
    <w:rPr>
      <w:b w:val="0"/>
      <w:i w:val="0"/>
      <w:sz w:val="16"/>
      <w:szCs w:val="16"/>
    </w:rPr>
  </w:style>
  <w:style w:type="character" w:customStyle="1" w:styleId="ListLabel192">
    <w:name w:val="ListLabel 192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93">
    <w:name w:val="ListLabel 193"/>
    <w:rsid w:val="007622C1"/>
    <w:rPr>
      <w:sz w:val="22"/>
    </w:rPr>
  </w:style>
  <w:style w:type="character" w:customStyle="1" w:styleId="ListLabel194">
    <w:name w:val="ListLabel 194"/>
    <w:rsid w:val="007622C1"/>
    <w:rPr>
      <w:rFonts w:cs="Times New Roman"/>
    </w:rPr>
  </w:style>
  <w:style w:type="character" w:customStyle="1" w:styleId="ListLabel195">
    <w:name w:val="ListLabel 195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96">
    <w:name w:val="ListLabel 196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97">
    <w:name w:val="ListLabel 197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8">
    <w:name w:val="ListLabel 198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9">
    <w:name w:val="ListLabel 199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200">
    <w:name w:val="ListLabel 200"/>
    <w:rsid w:val="007622C1"/>
    <w:rPr>
      <w:b w:val="0"/>
    </w:rPr>
  </w:style>
  <w:style w:type="character" w:customStyle="1" w:styleId="ListLabel201">
    <w:name w:val="ListLabel 201"/>
    <w:rsid w:val="007622C1"/>
    <w:rPr>
      <w:b w:val="0"/>
      <w:bCs w:val="0"/>
    </w:rPr>
  </w:style>
  <w:style w:type="character" w:customStyle="1" w:styleId="ListLabel202">
    <w:name w:val="ListLabel 202"/>
    <w:rsid w:val="007622C1"/>
    <w:rPr>
      <w:rFonts w:cs="OpenSymbol"/>
    </w:rPr>
  </w:style>
  <w:style w:type="character" w:customStyle="1" w:styleId="ListLabel203">
    <w:name w:val="ListLabel 203"/>
    <w:rsid w:val="007622C1"/>
    <w:rPr>
      <w:rFonts w:cs="Symbol"/>
      <w:b w:val="0"/>
      <w:bCs w:val="0"/>
      <w:sz w:val="24"/>
    </w:rPr>
  </w:style>
  <w:style w:type="character" w:customStyle="1" w:styleId="ListLabel204">
    <w:name w:val="ListLabel 204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205">
    <w:name w:val="ListLabel 205"/>
    <w:rsid w:val="007622C1"/>
    <w:rPr>
      <w:rFonts w:cs="Wingdings"/>
      <w:b w:val="0"/>
      <w:i w:val="0"/>
      <w:sz w:val="28"/>
    </w:rPr>
  </w:style>
  <w:style w:type="character" w:customStyle="1" w:styleId="ListLabel206">
    <w:name w:val="ListLabel 206"/>
    <w:rsid w:val="007622C1"/>
    <w:rPr>
      <w:rFonts w:cs="Verdana"/>
    </w:rPr>
  </w:style>
  <w:style w:type="paragraph" w:styleId="Titolo">
    <w:name w:val="Title"/>
    <w:basedOn w:val="Normale"/>
    <w:next w:val="Corpodeltesto"/>
    <w:link w:val="TitoloCarattere1"/>
    <w:uiPriority w:val="10"/>
    <w:qFormat/>
    <w:rsid w:val="007622C1"/>
    <w:pPr>
      <w:keepNext/>
      <w:spacing w:before="24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Corpodeltesto">
    <w:name w:val="Corpo del testo"/>
    <w:basedOn w:val="Normale"/>
    <w:uiPriority w:val="1"/>
    <w:rsid w:val="007622C1"/>
    <w:pPr>
      <w:spacing w:before="0" w:line="288" w:lineRule="auto"/>
      <w:jc w:val="left"/>
      <w:textAlignment w:val="baseline"/>
    </w:pPr>
    <w:rPr>
      <w:rFonts w:ascii="Times New Roman" w:hAnsi="Times New Roman" w:cs="Times New Roman"/>
      <w:color w:val="00000A"/>
      <w:sz w:val="20"/>
      <w:szCs w:val="20"/>
      <w:lang w:val="en-US" w:eastAsia="en-US"/>
    </w:rPr>
  </w:style>
  <w:style w:type="character" w:customStyle="1" w:styleId="TitoloCarattere1">
    <w:name w:val="Titolo Carattere1"/>
    <w:link w:val="Titolo"/>
    <w:uiPriority w:val="10"/>
    <w:rsid w:val="007622C1"/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Testofumetto1">
    <w:name w:val="Testo fumetto1"/>
    <w:basedOn w:val="Normale"/>
    <w:rsid w:val="007622C1"/>
    <w:pPr>
      <w:spacing w:before="0" w:after="0" w:line="240" w:lineRule="auto"/>
    </w:pPr>
    <w:rPr>
      <w:rFonts w:ascii="Tahoma" w:eastAsia="Calibri" w:hAnsi="Tahoma" w:cs="Tahoma"/>
      <w:color w:val="00000A"/>
      <w:sz w:val="16"/>
      <w:szCs w:val="16"/>
      <w:lang w:eastAsia="en-US"/>
    </w:rPr>
  </w:style>
  <w:style w:type="paragraph" w:styleId="Titoloindicefonti">
    <w:name w:val="toa heading"/>
    <w:basedOn w:val="Titolo1"/>
    <w:rsid w:val="007622C1"/>
    <w:pPr>
      <w:keepNext/>
      <w:keepLines/>
      <w:widowControl/>
      <w:numPr>
        <w:numId w:val="0"/>
      </w:numPr>
      <w:tabs>
        <w:tab w:val="left" w:pos="567"/>
      </w:tabs>
      <w:spacing w:before="240" w:after="240" w:line="240" w:lineRule="auto"/>
      <w:ind w:left="567" w:hanging="567"/>
    </w:pPr>
    <w:rPr>
      <w:rFonts w:eastAsia="Times New Roman" w:cs="Times New Roman"/>
      <w:color w:val="44546A"/>
      <w:sz w:val="28"/>
      <w:szCs w:val="22"/>
      <w:lang w:val="it-IT" w:eastAsia="en-US"/>
    </w:rPr>
  </w:style>
  <w:style w:type="paragraph" w:customStyle="1" w:styleId="Soggettocommento1">
    <w:name w:val="Soggetto commento1"/>
    <w:basedOn w:val="Testocommento1"/>
    <w:rsid w:val="007622C1"/>
    <w:pPr>
      <w:spacing w:before="0" w:after="200" w:line="276" w:lineRule="auto"/>
      <w:jc w:val="left"/>
    </w:pPr>
    <w:rPr>
      <w:rFonts w:cs="Times New Roman"/>
      <w:b/>
      <w:bCs/>
      <w:color w:val="00000A"/>
      <w:lang w:val="it-IT" w:eastAsia="en-US"/>
    </w:rPr>
  </w:style>
  <w:style w:type="paragraph" w:customStyle="1" w:styleId="Revisione1">
    <w:name w:val="Revisione1"/>
    <w:rsid w:val="007622C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Indice1">
    <w:name w:val="index 1"/>
    <w:basedOn w:val="Normale"/>
    <w:rsid w:val="007622C1"/>
    <w:pPr>
      <w:spacing w:line="240" w:lineRule="auto"/>
      <w:jc w:val="left"/>
    </w:pPr>
    <w:rPr>
      <w:rFonts w:eastAsia="Calibri"/>
      <w:b/>
      <w:bCs/>
      <w:caps/>
      <w:color w:val="00000A"/>
      <w:sz w:val="20"/>
      <w:szCs w:val="20"/>
      <w:lang w:eastAsia="en-US"/>
    </w:rPr>
  </w:style>
  <w:style w:type="paragraph" w:styleId="Indice2">
    <w:name w:val="index 2"/>
    <w:basedOn w:val="Normale"/>
    <w:uiPriority w:val="39"/>
    <w:rsid w:val="007622C1"/>
    <w:pPr>
      <w:spacing w:before="0" w:after="0" w:line="240" w:lineRule="auto"/>
      <w:ind w:left="220"/>
      <w:jc w:val="left"/>
    </w:pPr>
    <w:rPr>
      <w:rFonts w:eastAsia="Calibri"/>
      <w:smallCaps/>
      <w:color w:val="00000A"/>
      <w:sz w:val="20"/>
      <w:szCs w:val="20"/>
      <w:lang w:eastAsia="en-US"/>
    </w:rPr>
  </w:style>
  <w:style w:type="paragraph" w:styleId="Indice3">
    <w:name w:val="index 3"/>
    <w:basedOn w:val="Normale"/>
    <w:rsid w:val="007622C1"/>
    <w:pPr>
      <w:spacing w:before="0" w:after="0" w:line="240" w:lineRule="auto"/>
      <w:ind w:left="440"/>
      <w:jc w:val="left"/>
    </w:pPr>
    <w:rPr>
      <w:rFonts w:eastAsia="Calibri"/>
      <w:i/>
      <w:iCs/>
      <w:color w:val="00000A"/>
      <w:sz w:val="20"/>
      <w:szCs w:val="20"/>
      <w:lang w:eastAsia="en-US"/>
    </w:rPr>
  </w:style>
  <w:style w:type="paragraph" w:customStyle="1" w:styleId="Nessunaspaziatura1">
    <w:name w:val="Nessuna spaziatura1"/>
    <w:rsid w:val="007622C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Testonotaapidipagina1">
    <w:name w:val="Testo nota a piè di pagina1"/>
    <w:basedOn w:val="Normale"/>
    <w:rsid w:val="007622C1"/>
    <w:pPr>
      <w:tabs>
        <w:tab w:val="left" w:pos="567"/>
      </w:tabs>
      <w:spacing w:before="0" w:after="0" w:line="240" w:lineRule="auto"/>
      <w:ind w:left="567" w:hanging="567"/>
    </w:pPr>
    <w:rPr>
      <w:rFonts w:eastAsia="Calibri" w:cs="Times New Roman"/>
      <w:color w:val="00000A"/>
      <w:sz w:val="18"/>
      <w:szCs w:val="20"/>
      <w:lang w:eastAsia="en-US"/>
    </w:rPr>
  </w:style>
  <w:style w:type="paragraph" w:customStyle="1" w:styleId="TitoloCopertina">
    <w:name w:val="Titolo Copertina"/>
    <w:rsid w:val="007622C1"/>
    <w:pPr>
      <w:widowControl w:val="0"/>
      <w:suppressAutoHyphens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  <w:szCs w:val="22"/>
    </w:rPr>
  </w:style>
  <w:style w:type="paragraph" w:customStyle="1" w:styleId="Didascalia1">
    <w:name w:val="Didascalia1"/>
    <w:basedOn w:val="Normale"/>
    <w:rsid w:val="007622C1"/>
    <w:pPr>
      <w:spacing w:line="240" w:lineRule="auto"/>
    </w:pPr>
    <w:rPr>
      <w:rFonts w:cs="Times New Roman"/>
      <w:b/>
      <w:bCs/>
      <w:color w:val="1F3864"/>
      <w:sz w:val="20"/>
      <w:szCs w:val="20"/>
      <w:lang w:eastAsia="it-IT"/>
    </w:rPr>
  </w:style>
  <w:style w:type="paragraph" w:customStyle="1" w:styleId="Numerato1">
    <w:name w:val="Numerato 1"/>
    <w:basedOn w:val="Normale"/>
    <w:rsid w:val="007622C1"/>
    <w:pPr>
      <w:widowControl w:val="0"/>
      <w:tabs>
        <w:tab w:val="left" w:pos="1418"/>
      </w:tabs>
      <w:spacing w:before="0" w:after="80" w:line="240" w:lineRule="auto"/>
    </w:pPr>
    <w:rPr>
      <w:rFonts w:eastAsia="Calibri"/>
      <w:color w:val="00000A"/>
      <w:sz w:val="22"/>
      <w:lang w:eastAsia="it-IT"/>
    </w:rPr>
  </w:style>
  <w:style w:type="paragraph" w:customStyle="1" w:styleId="Default">
    <w:name w:val="Default"/>
    <w:qFormat/>
    <w:rsid w:val="007622C1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Corpodeltesto21">
    <w:name w:val="Corpo del testo 21"/>
    <w:basedOn w:val="Normale"/>
    <w:rsid w:val="007622C1"/>
    <w:pPr>
      <w:spacing w:before="60" w:line="240" w:lineRule="auto"/>
    </w:pPr>
    <w:rPr>
      <w:rFonts w:ascii="Times New Roman" w:hAnsi="Times New Roman" w:cs="Times New Roman"/>
      <w:color w:val="00000A"/>
      <w:sz w:val="22"/>
      <w:szCs w:val="22"/>
      <w:lang w:eastAsia="it-IT"/>
    </w:rPr>
  </w:style>
  <w:style w:type="paragraph" w:customStyle="1" w:styleId="Elenco1">
    <w:name w:val="Elenco1"/>
    <w:basedOn w:val="Paragrafoelenco1"/>
    <w:qFormat/>
    <w:rsid w:val="007622C1"/>
    <w:pPr>
      <w:numPr>
        <w:numId w:val="3"/>
      </w:numPr>
      <w:spacing w:before="60" w:after="60"/>
      <w:ind w:left="851" w:hanging="567"/>
      <w:contextualSpacing w:val="0"/>
    </w:pPr>
    <w:rPr>
      <w:rFonts w:eastAsia="Times New Roman"/>
      <w:color w:val="auto"/>
      <w:lang w:eastAsia="it-IT"/>
    </w:rPr>
  </w:style>
  <w:style w:type="paragraph" w:styleId="Indice4">
    <w:name w:val="index 4"/>
    <w:basedOn w:val="Normale"/>
    <w:rsid w:val="007622C1"/>
    <w:pPr>
      <w:spacing w:before="0" w:after="0" w:line="240" w:lineRule="auto"/>
      <w:ind w:left="66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5">
    <w:name w:val="index 5"/>
    <w:basedOn w:val="Normale"/>
    <w:rsid w:val="007622C1"/>
    <w:pPr>
      <w:spacing w:before="0" w:after="0" w:line="240" w:lineRule="auto"/>
      <w:ind w:left="88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6">
    <w:name w:val="index 6"/>
    <w:basedOn w:val="Normale"/>
    <w:rsid w:val="007622C1"/>
    <w:pPr>
      <w:spacing w:before="0" w:after="0" w:line="240" w:lineRule="auto"/>
      <w:ind w:left="110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7">
    <w:name w:val="index 7"/>
    <w:basedOn w:val="Normale"/>
    <w:rsid w:val="007622C1"/>
    <w:pPr>
      <w:spacing w:before="0" w:after="0" w:line="240" w:lineRule="auto"/>
      <w:ind w:left="132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8">
    <w:name w:val="index 8"/>
    <w:basedOn w:val="Normale"/>
    <w:rsid w:val="007622C1"/>
    <w:pPr>
      <w:spacing w:before="0" w:after="0" w:line="240" w:lineRule="auto"/>
      <w:ind w:left="154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9">
    <w:name w:val="index 9"/>
    <w:basedOn w:val="Normale"/>
    <w:rsid w:val="007622C1"/>
    <w:pPr>
      <w:spacing w:before="0" w:after="0" w:line="240" w:lineRule="auto"/>
      <w:ind w:left="176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Sottotitolo">
    <w:name w:val="Subtitle"/>
    <w:basedOn w:val="Normale"/>
    <w:link w:val="SottotitoloCarattere1"/>
    <w:uiPriority w:val="11"/>
    <w:rsid w:val="007622C1"/>
    <w:pPr>
      <w:spacing w:before="0" w:after="160" w:line="252" w:lineRule="auto"/>
    </w:pPr>
    <w:rPr>
      <w:rFonts w:eastAsia="font261" w:cs="font261"/>
      <w:i/>
      <w:iCs/>
      <w:color w:val="3B3838"/>
      <w:spacing w:val="15"/>
      <w:lang w:eastAsia="en-US"/>
    </w:rPr>
  </w:style>
  <w:style w:type="character" w:customStyle="1" w:styleId="SottotitoloCarattere1">
    <w:name w:val="Sottotitolo Carattere1"/>
    <w:link w:val="Sottotitolo"/>
    <w:uiPriority w:val="11"/>
    <w:rsid w:val="007622C1"/>
    <w:rPr>
      <w:rFonts w:ascii="Calibri" w:eastAsia="font261" w:hAnsi="Calibri" w:cs="font261"/>
      <w:i/>
      <w:iCs/>
      <w:color w:val="3B3838"/>
      <w:spacing w:val="15"/>
      <w:sz w:val="24"/>
      <w:szCs w:val="24"/>
      <w:lang w:eastAsia="en-US"/>
    </w:rPr>
  </w:style>
  <w:style w:type="paragraph" w:customStyle="1" w:styleId="Titoloprincipale">
    <w:name w:val="Titolo principale"/>
    <w:basedOn w:val="Normale"/>
    <w:rsid w:val="007622C1"/>
    <w:pPr>
      <w:pBdr>
        <w:bottom w:val="thinThickSmallGap" w:sz="12" w:space="4" w:color="3B3838"/>
      </w:pBdr>
      <w:spacing w:before="0" w:after="300" w:line="240" w:lineRule="auto"/>
      <w:contextualSpacing/>
      <w:jc w:val="center"/>
    </w:pPr>
    <w:rPr>
      <w:rFonts w:eastAsia="font261" w:cs="font261"/>
      <w:color w:val="1F3864"/>
      <w:spacing w:val="5"/>
      <w:sz w:val="52"/>
      <w:szCs w:val="52"/>
      <w:lang w:eastAsia="en-US"/>
    </w:rPr>
  </w:style>
  <w:style w:type="paragraph" w:customStyle="1" w:styleId="Citazioneintensa1">
    <w:name w:val="Citazione intensa1"/>
    <w:basedOn w:val="Normale"/>
    <w:rsid w:val="007622C1"/>
    <w:pPr>
      <w:pBdr>
        <w:bottom w:val="single" w:sz="4" w:space="4" w:color="3B3838"/>
      </w:pBdr>
      <w:spacing w:before="200" w:after="280" w:line="252" w:lineRule="auto"/>
      <w:ind w:left="936" w:right="936"/>
    </w:pPr>
    <w:rPr>
      <w:rFonts w:eastAsia="Calibri" w:cs="font261"/>
      <w:b/>
      <w:bCs/>
      <w:i/>
      <w:iCs/>
      <w:color w:val="3B3838"/>
      <w:szCs w:val="22"/>
      <w:lang w:eastAsia="en-US"/>
    </w:rPr>
  </w:style>
  <w:style w:type="paragraph" w:customStyle="1" w:styleId="Blockquote">
    <w:name w:val="Blockquote"/>
    <w:basedOn w:val="Normale"/>
    <w:rsid w:val="007622C1"/>
    <w:pPr>
      <w:spacing w:before="100" w:after="100" w:line="240" w:lineRule="auto"/>
      <w:ind w:left="360" w:right="360"/>
      <w:jc w:val="left"/>
    </w:pPr>
    <w:rPr>
      <w:rFonts w:ascii="Times New Roman" w:hAnsi="Times New Roman" w:cs="Times New Roman"/>
      <w:color w:val="00000A"/>
      <w:lang w:eastAsia="it-IT"/>
    </w:rPr>
  </w:style>
  <w:style w:type="paragraph" w:customStyle="1" w:styleId="CM1">
    <w:name w:val="CM1"/>
    <w:basedOn w:val="Default"/>
    <w:next w:val="Default"/>
    <w:uiPriority w:val="99"/>
    <w:rsid w:val="007622C1"/>
    <w:pPr>
      <w:spacing w:after="200" w:line="276" w:lineRule="auto"/>
    </w:pPr>
    <w:rPr>
      <w:rFonts w:ascii="EUAlbertina" w:hAnsi="EUAlbertina" w:cs="Times New Roman"/>
      <w:color w:val="00000A"/>
      <w:lang w:eastAsia="en-US"/>
    </w:rPr>
  </w:style>
  <w:style w:type="paragraph" w:customStyle="1" w:styleId="CM14">
    <w:name w:val="CM14"/>
    <w:basedOn w:val="Default"/>
    <w:next w:val="Default"/>
    <w:rsid w:val="007622C1"/>
    <w:pPr>
      <w:widowControl w:val="0"/>
    </w:pPr>
    <w:rPr>
      <w:rFonts w:cs="Times New Roman"/>
      <w:color w:val="00000A"/>
    </w:rPr>
  </w:style>
  <w:style w:type="paragraph" w:customStyle="1" w:styleId="Citazione1">
    <w:name w:val="Citazione1"/>
    <w:basedOn w:val="Normale"/>
    <w:rsid w:val="007622C1"/>
    <w:pPr>
      <w:spacing w:before="200" w:after="160" w:line="240" w:lineRule="auto"/>
      <w:ind w:right="864"/>
    </w:pPr>
    <w:rPr>
      <w:rFonts w:eastAsia="Calibri" w:cs="Times New Roman"/>
      <w:b/>
      <w:iCs/>
      <w:color w:val="404040"/>
      <w:szCs w:val="22"/>
      <w:lang w:eastAsia="it-IT"/>
    </w:rPr>
  </w:style>
  <w:style w:type="paragraph" w:customStyle="1" w:styleId="NormaleWeb1">
    <w:name w:val="Normale (Web)1"/>
    <w:basedOn w:val="Normale"/>
    <w:rsid w:val="007622C1"/>
    <w:pPr>
      <w:spacing w:before="280" w:after="280" w:line="240" w:lineRule="auto"/>
      <w:jc w:val="left"/>
    </w:pPr>
    <w:rPr>
      <w:rFonts w:ascii="Times New Roman" w:hAnsi="Times New Roman" w:cs="Times New Roman"/>
      <w:color w:val="00000A"/>
      <w:lang w:eastAsia="it-IT"/>
    </w:rPr>
  </w:style>
  <w:style w:type="paragraph" w:customStyle="1" w:styleId="Titolo11">
    <w:name w:val="Titolo 11"/>
    <w:basedOn w:val="Normale"/>
    <w:rsid w:val="007622C1"/>
    <w:pPr>
      <w:keepNext/>
      <w:spacing w:line="240" w:lineRule="auto"/>
      <w:outlineLvl w:val="0"/>
    </w:pPr>
    <w:rPr>
      <w:rFonts w:cs="Times New Roman"/>
      <w:b/>
      <w:bCs/>
      <w:smallCaps/>
      <w:color w:val="00000A"/>
      <w:lang w:eastAsia="it-IT"/>
    </w:rPr>
  </w:style>
  <w:style w:type="character" w:customStyle="1" w:styleId="CorpodeltestoCarattereCarattere1">
    <w:name w:val="Corpo del testo Carattere Carattere1"/>
    <w:aliases w:val="Corpo del testo Carattere Carattere Carattere Carattere"/>
    <w:rsid w:val="007622C1"/>
    <w:rPr>
      <w:rFonts w:cs="Times New Roman"/>
      <w:lang w:val="en-US" w:eastAsia="it-IT" w:bidi="ar-SA"/>
    </w:rPr>
  </w:style>
  <w:style w:type="paragraph" w:customStyle="1" w:styleId="Corpodeltestocontinuo">
    <w:name w:val="Corpo del testo continuo"/>
    <w:basedOn w:val="Corpotesto"/>
    <w:rsid w:val="007622C1"/>
    <w:pPr>
      <w:keepNext/>
      <w:suppressAutoHyphens w:val="0"/>
      <w:spacing w:after="240" w:line="300" w:lineRule="atLeast"/>
    </w:pPr>
    <w:rPr>
      <w:rFonts w:ascii="Times New Roman" w:hAnsi="Times New Roman" w:cs="Times New Roman"/>
      <w:szCs w:val="20"/>
      <w:lang w:eastAsia="it-IT"/>
    </w:rPr>
  </w:style>
  <w:style w:type="paragraph" w:customStyle="1" w:styleId="Autore">
    <w:name w:val="Autore"/>
    <w:basedOn w:val="Corpotesto"/>
    <w:rsid w:val="007622C1"/>
    <w:pPr>
      <w:suppressAutoHyphens w:val="0"/>
      <w:spacing w:before="960" w:after="240" w:line="300" w:lineRule="atLeast"/>
      <w:jc w:val="center"/>
    </w:pPr>
    <w:rPr>
      <w:rFonts w:ascii="Times New Roman" w:hAnsi="Times New Roman" w:cs="Times New Roman"/>
      <w:b/>
      <w:sz w:val="28"/>
      <w:szCs w:val="20"/>
      <w:lang w:eastAsia="it-IT"/>
    </w:rPr>
  </w:style>
  <w:style w:type="paragraph" w:styleId="Testodelblocco">
    <w:name w:val="Block Text"/>
    <w:basedOn w:val="Normale"/>
    <w:rsid w:val="007622C1"/>
    <w:pPr>
      <w:suppressAutoHyphens w:val="0"/>
      <w:spacing w:before="60" w:after="60" w:line="200" w:lineRule="exact"/>
      <w:ind w:left="1134" w:right="907"/>
    </w:pPr>
    <w:rPr>
      <w:rFonts w:cs="Times New Roman"/>
      <w:sz w:val="16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7622C1"/>
    <w:pPr>
      <w:suppressAutoHyphens w:val="0"/>
      <w:spacing w:before="60" w:line="280" w:lineRule="atLeast"/>
    </w:pPr>
    <w:rPr>
      <w:rFonts w:cs="Times New Roman"/>
      <w:szCs w:val="20"/>
      <w:lang w:eastAsia="it-IT"/>
    </w:rPr>
  </w:style>
  <w:style w:type="character" w:customStyle="1" w:styleId="Corpodeltesto2Carattere">
    <w:name w:val="Corpo del testo 2 Carattere"/>
    <w:link w:val="Corpodeltesto2"/>
    <w:rsid w:val="007622C1"/>
    <w:rPr>
      <w:rFonts w:ascii="Calibri" w:hAnsi="Calibri"/>
      <w:sz w:val="24"/>
    </w:rPr>
  </w:style>
  <w:style w:type="paragraph" w:styleId="Corpodeltesto3">
    <w:name w:val="Body Text 3"/>
    <w:basedOn w:val="Normale"/>
    <w:link w:val="Corpodeltesto3Carattere"/>
    <w:rsid w:val="007622C1"/>
    <w:pPr>
      <w:suppressAutoHyphens w:val="0"/>
      <w:spacing w:before="60" w:after="60" w:line="280" w:lineRule="atLeast"/>
    </w:pPr>
    <w:rPr>
      <w:rFonts w:cs="Times New Roman"/>
      <w:szCs w:val="20"/>
      <w:lang w:eastAsia="it-IT"/>
    </w:rPr>
  </w:style>
  <w:style w:type="character" w:customStyle="1" w:styleId="Corpodeltesto3Carattere">
    <w:name w:val="Corpo del testo 3 Carattere"/>
    <w:link w:val="Corpodeltesto3"/>
    <w:rsid w:val="007622C1"/>
    <w:rPr>
      <w:rFonts w:ascii="Calibri" w:hAnsi="Calibri"/>
      <w:sz w:val="24"/>
    </w:rPr>
  </w:style>
  <w:style w:type="paragraph" w:styleId="Rientrocorpodeltesto2">
    <w:name w:val="Body Text Indent 2"/>
    <w:basedOn w:val="Normale"/>
    <w:link w:val="Rientrocorpodeltesto2Carattere"/>
    <w:rsid w:val="007622C1"/>
    <w:pPr>
      <w:suppressAutoHyphens w:val="0"/>
      <w:spacing w:before="60" w:after="60" w:line="280" w:lineRule="atLeast"/>
      <w:ind w:firstLine="1134"/>
    </w:pPr>
    <w:rPr>
      <w:rFonts w:cs="Times New Roman"/>
      <w:b/>
      <w:i/>
      <w:szCs w:val="20"/>
      <w:lang w:eastAsia="it-IT"/>
    </w:rPr>
  </w:style>
  <w:style w:type="character" w:customStyle="1" w:styleId="Rientrocorpodeltesto2Carattere">
    <w:name w:val="Rientro corpo del testo 2 Carattere"/>
    <w:link w:val="Rientrocorpodeltesto2"/>
    <w:rsid w:val="007622C1"/>
    <w:rPr>
      <w:rFonts w:ascii="Calibri" w:hAnsi="Calibri"/>
      <w:b/>
      <w:i/>
      <w:sz w:val="24"/>
    </w:rPr>
  </w:style>
  <w:style w:type="paragraph" w:styleId="Rientrocorpodeltesto3">
    <w:name w:val="Body Text Indent 3"/>
    <w:basedOn w:val="Normale"/>
    <w:link w:val="Rientrocorpodeltesto3Carattere"/>
    <w:rsid w:val="007622C1"/>
    <w:pPr>
      <w:suppressAutoHyphens w:val="0"/>
      <w:spacing w:before="60" w:after="60" w:line="280" w:lineRule="atLeast"/>
      <w:ind w:firstLine="1134"/>
    </w:pPr>
    <w:rPr>
      <w:rFonts w:cs="Times New Roman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rsid w:val="007622C1"/>
    <w:rPr>
      <w:rFonts w:ascii="Calibri" w:hAnsi="Calibri"/>
      <w:sz w:val="24"/>
    </w:rPr>
  </w:style>
  <w:style w:type="paragraph" w:styleId="Rientrocorpodeltesto">
    <w:name w:val="Body Text Indent"/>
    <w:basedOn w:val="Normale"/>
    <w:link w:val="RientrocorpodeltestoCarattere"/>
    <w:rsid w:val="007622C1"/>
    <w:pPr>
      <w:suppressAutoHyphens w:val="0"/>
      <w:spacing w:before="60" w:after="60"/>
      <w:ind w:firstLine="284"/>
    </w:pPr>
    <w:rPr>
      <w:rFonts w:cs="Times New Roman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rsid w:val="007622C1"/>
    <w:rPr>
      <w:rFonts w:ascii="Calibri" w:hAnsi="Calibri"/>
      <w:sz w:val="24"/>
    </w:rPr>
  </w:style>
  <w:style w:type="paragraph" w:styleId="Data">
    <w:name w:val="Date"/>
    <w:basedOn w:val="Corpotesto"/>
    <w:link w:val="DataCarattere"/>
    <w:rsid w:val="007622C1"/>
    <w:pPr>
      <w:suppressAutoHyphens w:val="0"/>
      <w:spacing w:before="480" w:after="240" w:line="300" w:lineRule="atLeast"/>
      <w:jc w:val="center"/>
    </w:pPr>
    <w:rPr>
      <w:rFonts w:ascii="Times New Roman" w:hAnsi="Times New Roman" w:cs="Times New Roman"/>
      <w:b/>
      <w:szCs w:val="20"/>
      <w:lang w:eastAsia="it-IT"/>
    </w:rPr>
  </w:style>
  <w:style w:type="character" w:customStyle="1" w:styleId="DataCarattere">
    <w:name w:val="Data Carattere"/>
    <w:link w:val="Data"/>
    <w:rsid w:val="007622C1"/>
    <w:rPr>
      <w:b/>
      <w:sz w:val="24"/>
    </w:rPr>
  </w:style>
  <w:style w:type="paragraph" w:customStyle="1" w:styleId="Basetitolo">
    <w:name w:val="Base titolo"/>
    <w:basedOn w:val="Normale"/>
    <w:next w:val="Corpotesto"/>
    <w:rsid w:val="007622C1"/>
    <w:pPr>
      <w:keepNext/>
      <w:suppressAutoHyphens w:val="0"/>
      <w:spacing w:before="240" w:line="280" w:lineRule="atLeast"/>
    </w:pPr>
    <w:rPr>
      <w:rFonts w:ascii="Arial" w:hAnsi="Arial" w:cs="Times New Roman"/>
      <w:b/>
      <w:kern w:val="28"/>
      <w:sz w:val="36"/>
      <w:lang w:eastAsia="it-IT"/>
    </w:rPr>
  </w:style>
  <w:style w:type="paragraph" w:customStyle="1" w:styleId="StileTitolo3Grassetto">
    <w:name w:val="Stile Titolo 3 + Grassetto"/>
    <w:basedOn w:val="Titolo3"/>
    <w:rsid w:val="007622C1"/>
    <w:pPr>
      <w:keepLines w:val="0"/>
      <w:numPr>
        <w:ilvl w:val="0"/>
        <w:numId w:val="0"/>
      </w:numPr>
      <w:suppressAutoHyphens w:val="0"/>
      <w:spacing w:before="120" w:after="80" w:line="280" w:lineRule="atLeast"/>
    </w:pPr>
    <w:rPr>
      <w:rFonts w:eastAsia="Times New Roman" w:cs="Times New Roman"/>
      <w:b w:val="0"/>
      <w:color w:val="auto"/>
      <w:kern w:val="28"/>
      <w:lang w:val="it-IT" w:eastAsia="it-IT"/>
    </w:rPr>
  </w:style>
  <w:style w:type="paragraph" w:customStyle="1" w:styleId="StileTitolo3Corsivoprima0ptdopo0pt">
    <w:name w:val="Stile Titolo 3 + Corsivo prima 0 pt  dopo 0 pt"/>
    <w:basedOn w:val="Titolo3"/>
    <w:rsid w:val="007622C1"/>
    <w:pPr>
      <w:keepLines w:val="0"/>
      <w:numPr>
        <w:ilvl w:val="0"/>
        <w:numId w:val="0"/>
      </w:numPr>
      <w:suppressAutoHyphens w:val="0"/>
      <w:spacing w:before="0" w:after="0" w:line="280" w:lineRule="atLeast"/>
    </w:pPr>
    <w:rPr>
      <w:rFonts w:eastAsia="Times New Roman" w:cs="Times New Roman"/>
      <w:b w:val="0"/>
      <w:bCs w:val="0"/>
      <w:iCs/>
      <w:color w:val="auto"/>
      <w:lang w:val="it-IT" w:eastAsia="it-IT"/>
    </w:rPr>
  </w:style>
  <w:style w:type="paragraph" w:customStyle="1" w:styleId="Numerazionevariabili">
    <w:name w:val="Numerazione variabili"/>
    <w:basedOn w:val="Normale"/>
    <w:next w:val="Normale"/>
    <w:rsid w:val="007622C1"/>
    <w:pPr>
      <w:suppressAutoHyphens w:val="0"/>
      <w:spacing w:before="60" w:after="60" w:line="280" w:lineRule="atLeast"/>
    </w:pPr>
    <w:rPr>
      <w:rFonts w:cs="Times New Roman"/>
      <w:b/>
      <w:sz w:val="40"/>
      <w:szCs w:val="20"/>
      <w:lang w:eastAsia="it-IT"/>
    </w:rPr>
  </w:style>
  <w:style w:type="paragraph" w:customStyle="1" w:styleId="Stile1Tabelle">
    <w:name w:val="Stile1 Tabelle"/>
    <w:basedOn w:val="Corpotesto"/>
    <w:rsid w:val="007622C1"/>
    <w:pPr>
      <w:tabs>
        <w:tab w:val="left" w:pos="285"/>
        <w:tab w:val="left" w:pos="570"/>
      </w:tabs>
      <w:suppressAutoHyphens w:val="0"/>
      <w:spacing w:after="60" w:line="300" w:lineRule="atLeast"/>
    </w:pPr>
    <w:rPr>
      <w:rFonts w:ascii="Times New Roman" w:hAnsi="Times New Roman" w:cs="Times New Roman"/>
      <w:szCs w:val="20"/>
      <w:lang w:eastAsia="it-IT"/>
    </w:rPr>
  </w:style>
  <w:style w:type="paragraph" w:customStyle="1" w:styleId="Tabella">
    <w:name w:val="Tabella"/>
    <w:basedOn w:val="Normale"/>
    <w:rsid w:val="007622C1"/>
    <w:pPr>
      <w:suppressAutoHyphens w:val="0"/>
      <w:spacing w:before="60" w:after="60" w:line="280" w:lineRule="atLeast"/>
    </w:pPr>
    <w:rPr>
      <w:rFonts w:cs="Times New Roman"/>
      <w:b/>
      <w:szCs w:val="20"/>
      <w:lang w:eastAsia="it-IT"/>
    </w:rPr>
  </w:style>
  <w:style w:type="paragraph" w:styleId="Puntoelenco">
    <w:name w:val="List Bullet"/>
    <w:basedOn w:val="Normale"/>
    <w:autoRedefine/>
    <w:rsid w:val="007622C1"/>
    <w:pPr>
      <w:widowControl w:val="0"/>
      <w:suppressAutoHyphens w:val="0"/>
      <w:spacing w:before="60" w:after="60" w:line="280" w:lineRule="atLeast"/>
    </w:pPr>
    <w:rPr>
      <w:rFonts w:ascii="Arial" w:hAnsi="Arial" w:cs="Arial"/>
      <w:sz w:val="16"/>
      <w:szCs w:val="28"/>
      <w:lang w:eastAsia="it-IT"/>
    </w:rPr>
  </w:style>
  <w:style w:type="paragraph" w:styleId="Intestazionemessaggio">
    <w:name w:val="Message Header"/>
    <w:basedOn w:val="Normale"/>
    <w:link w:val="IntestazionemessaggioCarattere"/>
    <w:rsid w:val="007622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spacing w:before="60" w:after="60" w:line="280" w:lineRule="atLeast"/>
      <w:ind w:left="1134" w:hanging="1134"/>
    </w:pPr>
    <w:rPr>
      <w:rFonts w:ascii="Arial" w:hAnsi="Arial" w:cs="Times New Roman"/>
      <w:szCs w:val="20"/>
      <w:lang w:eastAsia="it-IT"/>
    </w:rPr>
  </w:style>
  <w:style w:type="character" w:customStyle="1" w:styleId="IntestazionemessaggioCarattere">
    <w:name w:val="Intestazione messaggio Carattere"/>
    <w:link w:val="Intestazionemessaggio"/>
    <w:rsid w:val="007622C1"/>
    <w:rPr>
      <w:rFonts w:ascii="Arial" w:hAnsi="Arial"/>
      <w:sz w:val="24"/>
      <w:shd w:val="pct20" w:color="auto" w:fill="auto"/>
    </w:rPr>
  </w:style>
  <w:style w:type="paragraph" w:customStyle="1" w:styleId="StileTitolo3NonCorsivo">
    <w:name w:val="Stile Titolo 3 + Non Corsivo"/>
    <w:basedOn w:val="Titolo3"/>
    <w:rsid w:val="007622C1"/>
    <w:pPr>
      <w:keepLines w:val="0"/>
      <w:numPr>
        <w:ilvl w:val="0"/>
        <w:numId w:val="0"/>
      </w:numPr>
      <w:suppressAutoHyphens w:val="0"/>
      <w:spacing w:before="120" w:after="80" w:line="280" w:lineRule="atLeast"/>
    </w:pPr>
    <w:rPr>
      <w:rFonts w:eastAsia="Times New Roman" w:cs="Times New Roman"/>
      <w:b w:val="0"/>
      <w:bCs w:val="0"/>
      <w:i/>
      <w:color w:val="auto"/>
      <w:kern w:val="28"/>
      <w:lang w:val="it-IT" w:eastAsia="it-IT"/>
    </w:rPr>
  </w:style>
  <w:style w:type="character" w:styleId="Enfasicorsivo">
    <w:name w:val="Emphasis"/>
    <w:uiPriority w:val="99"/>
    <w:rsid w:val="007622C1"/>
    <w:rPr>
      <w:rFonts w:cs="Times New Roman"/>
      <w:i/>
      <w:iCs/>
    </w:rPr>
  </w:style>
  <w:style w:type="paragraph" w:customStyle="1" w:styleId="CorpoTestoOfferta">
    <w:name w:val="Corpo Testo Offerta"/>
    <w:basedOn w:val="Normale"/>
    <w:rsid w:val="007622C1"/>
    <w:pPr>
      <w:suppressAutoHyphens w:val="0"/>
      <w:autoSpaceDE w:val="0"/>
      <w:autoSpaceDN w:val="0"/>
      <w:spacing w:before="60" w:after="200" w:line="280" w:lineRule="atLeast"/>
    </w:pPr>
    <w:rPr>
      <w:rFonts w:ascii="Arial" w:hAnsi="Arial" w:cs="Times New Roman"/>
      <w:color w:val="000000"/>
      <w:sz w:val="18"/>
      <w:szCs w:val="18"/>
      <w:lang w:eastAsia="it-IT"/>
    </w:rPr>
  </w:style>
  <w:style w:type="paragraph" w:customStyle="1" w:styleId="Assesstop1">
    <w:name w:val="Assessto p1"/>
    <w:basedOn w:val="Regionep1"/>
    <w:next w:val="Normale"/>
    <w:rsid w:val="007622C1"/>
    <w:pPr>
      <w:spacing w:before="0" w:after="480"/>
      <w:ind w:left="1701" w:right="1701"/>
    </w:pPr>
    <w:rPr>
      <w:b w:val="0"/>
      <w:sz w:val="16"/>
    </w:rPr>
  </w:style>
  <w:style w:type="paragraph" w:customStyle="1" w:styleId="Regionep1">
    <w:name w:val="Regione p1"/>
    <w:basedOn w:val="Normale"/>
    <w:next w:val="Normale"/>
    <w:rsid w:val="007622C1"/>
    <w:pPr>
      <w:suppressAutoHyphens w:val="0"/>
      <w:spacing w:before="200" w:after="200" w:line="200" w:lineRule="exact"/>
      <w:jc w:val="center"/>
    </w:pPr>
    <w:rPr>
      <w:rFonts w:ascii="Futura Std Book" w:hAnsi="Futura Std Book" w:cs="Times New Roman"/>
      <w:b/>
      <w:caps/>
      <w:sz w:val="17"/>
      <w:lang w:eastAsia="it-IT"/>
    </w:rPr>
  </w:style>
  <w:style w:type="paragraph" w:customStyle="1" w:styleId="tabpunti">
    <w:name w:val="tabpunti"/>
    <w:basedOn w:val="Normale"/>
    <w:rsid w:val="007622C1"/>
    <w:pPr>
      <w:tabs>
        <w:tab w:val="left" w:pos="284"/>
        <w:tab w:val="right" w:leader="dot" w:pos="7938"/>
      </w:tabs>
      <w:suppressAutoHyphens w:val="0"/>
      <w:spacing w:before="60" w:after="60"/>
    </w:pPr>
    <w:rPr>
      <w:rFonts w:cs="Times New Roman"/>
      <w:sz w:val="22"/>
      <w:szCs w:val="20"/>
      <w:lang w:eastAsia="it-IT"/>
    </w:rPr>
  </w:style>
  <w:style w:type="paragraph" w:customStyle="1" w:styleId="tratto">
    <w:name w:val="tratto"/>
    <w:basedOn w:val="Normale"/>
    <w:rsid w:val="007622C1"/>
    <w:pPr>
      <w:tabs>
        <w:tab w:val="left" w:pos="284"/>
      </w:tabs>
      <w:suppressAutoHyphens w:val="0"/>
      <w:spacing w:before="60" w:after="60" w:line="280" w:lineRule="atLeast"/>
    </w:pPr>
    <w:rPr>
      <w:rFonts w:cs="Times New Roman"/>
      <w:szCs w:val="20"/>
      <w:lang w:eastAsia="it-IT"/>
    </w:rPr>
  </w:style>
  <w:style w:type="character" w:customStyle="1" w:styleId="TestonotadichiusuraCarattere">
    <w:name w:val="Testo nota di chiusura Carattere"/>
    <w:link w:val="Testonotadichiusura"/>
    <w:semiHidden/>
    <w:rsid w:val="007622C1"/>
    <w:rPr>
      <w:rFonts w:ascii="Calibri" w:hAnsi="Calibri"/>
      <w:sz w:val="24"/>
    </w:rPr>
  </w:style>
  <w:style w:type="paragraph" w:styleId="Testonotadichiusura">
    <w:name w:val="endnote text"/>
    <w:basedOn w:val="Normale"/>
    <w:link w:val="TestonotadichiusuraCarattere"/>
    <w:semiHidden/>
    <w:rsid w:val="007622C1"/>
    <w:pPr>
      <w:suppressAutoHyphens w:val="0"/>
      <w:spacing w:before="60"/>
    </w:pPr>
    <w:rPr>
      <w:rFonts w:cs="Times New Roman"/>
      <w:szCs w:val="20"/>
      <w:lang w:eastAsia="it-IT"/>
    </w:rPr>
  </w:style>
  <w:style w:type="character" w:customStyle="1" w:styleId="title16red">
    <w:name w:val="title16 red"/>
    <w:rsid w:val="007622C1"/>
    <w:rPr>
      <w:rFonts w:cs="Times New Roman"/>
    </w:rPr>
  </w:style>
  <w:style w:type="paragraph" w:customStyle="1" w:styleId="Normale2">
    <w:name w:val="Normale 2"/>
    <w:basedOn w:val="Normale"/>
    <w:rsid w:val="007622C1"/>
    <w:pPr>
      <w:suppressAutoHyphens w:val="0"/>
      <w:spacing w:line="360" w:lineRule="exact"/>
    </w:pPr>
    <w:rPr>
      <w:rFonts w:ascii="Arial" w:hAnsi="Arial" w:cs="Times New Roman"/>
      <w:szCs w:val="20"/>
      <w:lang w:eastAsia="it-IT"/>
    </w:rPr>
  </w:style>
  <w:style w:type="paragraph" w:customStyle="1" w:styleId="CM5">
    <w:name w:val="CM5"/>
    <w:basedOn w:val="Normale"/>
    <w:next w:val="Normale"/>
    <w:rsid w:val="007622C1"/>
    <w:pPr>
      <w:widowControl w:val="0"/>
      <w:suppressAutoHyphens w:val="0"/>
      <w:autoSpaceDE w:val="0"/>
      <w:autoSpaceDN w:val="0"/>
      <w:adjustRightInd w:val="0"/>
      <w:spacing w:before="60" w:after="60" w:line="276" w:lineRule="atLeast"/>
    </w:pPr>
    <w:rPr>
      <w:rFonts w:ascii="Palace Script MT" w:hAnsi="Palace Script MT" w:cs="Times New Roman"/>
      <w:lang w:eastAsia="it-IT"/>
    </w:rPr>
  </w:style>
  <w:style w:type="paragraph" w:customStyle="1" w:styleId="CM110">
    <w:name w:val="CM110"/>
    <w:basedOn w:val="Normale"/>
    <w:next w:val="Normale"/>
    <w:rsid w:val="007622C1"/>
    <w:pPr>
      <w:widowControl w:val="0"/>
      <w:suppressAutoHyphens w:val="0"/>
      <w:autoSpaceDE w:val="0"/>
      <w:autoSpaceDN w:val="0"/>
      <w:adjustRightInd w:val="0"/>
      <w:spacing w:before="60" w:after="255" w:line="280" w:lineRule="atLeast"/>
    </w:pPr>
    <w:rPr>
      <w:rFonts w:ascii="Palace Script MT" w:hAnsi="Palace Script MT" w:cs="Times New Roman"/>
      <w:lang w:eastAsia="it-IT"/>
    </w:rPr>
  </w:style>
  <w:style w:type="paragraph" w:customStyle="1" w:styleId="CM10">
    <w:name w:val="CM1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15">
    <w:name w:val="CM15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23">
    <w:name w:val="CM23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Segueindentato">
    <w:name w:val="Segue indentato"/>
    <w:basedOn w:val="Normale"/>
    <w:rsid w:val="007622C1"/>
    <w:pPr>
      <w:suppressAutoHyphens w:val="0"/>
      <w:spacing w:before="60" w:after="60" w:line="259" w:lineRule="auto"/>
      <w:ind w:left="284"/>
    </w:pPr>
    <w:rPr>
      <w:rFonts w:eastAsia="MS Mincho" w:cs="Times New Roman"/>
      <w:b/>
      <w:bCs/>
      <w:lang w:eastAsia="it-IT"/>
    </w:rPr>
  </w:style>
  <w:style w:type="paragraph" w:customStyle="1" w:styleId="secondodilista">
    <w:name w:val="secondo di lista"/>
    <w:basedOn w:val="Normale"/>
    <w:rsid w:val="007622C1"/>
    <w:pPr>
      <w:numPr>
        <w:numId w:val="4"/>
      </w:numPr>
      <w:suppressAutoHyphens w:val="0"/>
      <w:spacing w:before="60" w:after="60" w:line="259" w:lineRule="auto"/>
    </w:pPr>
    <w:rPr>
      <w:rFonts w:eastAsia="MS Mincho" w:cs="Times New Roman"/>
      <w:lang w:eastAsia="it-IT"/>
    </w:rPr>
  </w:style>
  <w:style w:type="character" w:customStyle="1" w:styleId="title12sred">
    <w:name w:val="title12s red"/>
    <w:rsid w:val="007622C1"/>
    <w:rPr>
      <w:rFonts w:cs="Times New Roman"/>
    </w:rPr>
  </w:style>
  <w:style w:type="paragraph" w:customStyle="1" w:styleId="CM108">
    <w:name w:val="CM108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after="113"/>
    </w:pPr>
    <w:rPr>
      <w:rFonts w:ascii="Palace Script MT" w:eastAsia="Times New Roman" w:hAnsi="Palace Script MT" w:cs="Palace Script MT"/>
      <w:color w:val="auto"/>
    </w:rPr>
  </w:style>
  <w:style w:type="paragraph" w:customStyle="1" w:styleId="CM3">
    <w:name w:val="CM3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17">
    <w:name w:val="CM17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0">
    <w:name w:val="CM2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4">
    <w:name w:val="CM24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8">
    <w:name w:val="CM28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9">
    <w:name w:val="CM29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0">
    <w:name w:val="CM3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4">
    <w:name w:val="CM4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1">
    <w:name w:val="CM31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5">
    <w:name w:val="CM25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7622C1"/>
    <w:pPr>
      <w:suppressAutoHyphens w:val="0"/>
      <w:spacing w:before="60" w:after="160" w:line="240" w:lineRule="exact"/>
    </w:pPr>
    <w:rPr>
      <w:rFonts w:ascii="Tahoma" w:hAnsi="Tahoma" w:cs="Times New Roman"/>
      <w:szCs w:val="20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7622C1"/>
    <w:pPr>
      <w:suppressAutoHyphens w:val="0"/>
      <w:spacing w:before="60" w:after="160" w:line="240" w:lineRule="exact"/>
    </w:pPr>
    <w:rPr>
      <w:rFonts w:ascii="Tahoma" w:hAnsi="Tahoma" w:cs="Tahoma"/>
      <w:szCs w:val="20"/>
      <w:lang w:val="en-US" w:eastAsia="en-US"/>
    </w:rPr>
  </w:style>
  <w:style w:type="paragraph" w:styleId="Elenco2">
    <w:name w:val="List 2"/>
    <w:basedOn w:val="Normale"/>
    <w:rsid w:val="007622C1"/>
    <w:pPr>
      <w:suppressAutoHyphens w:val="0"/>
      <w:spacing w:before="60" w:after="60" w:line="280" w:lineRule="atLeast"/>
      <w:ind w:left="566" w:hanging="283"/>
    </w:pPr>
    <w:rPr>
      <w:rFonts w:cs="Times New Roman"/>
      <w:szCs w:val="20"/>
      <w:lang w:eastAsia="it-IT"/>
    </w:rPr>
  </w:style>
  <w:style w:type="paragraph" w:customStyle="1" w:styleId="CarattereCarattereCarattereCarattereCarattereCarattere1Carattere">
    <w:name w:val="Carattere Carattere Carattere Carattere Carattere Carattere1 Carattere"/>
    <w:basedOn w:val="Normale"/>
    <w:rsid w:val="007622C1"/>
    <w:pPr>
      <w:suppressAutoHyphens w:val="0"/>
      <w:spacing w:line="240" w:lineRule="exact"/>
    </w:pPr>
    <w:rPr>
      <w:rFonts w:ascii="Tahoma" w:hAnsi="Tahoma" w:cs="Times New Roman"/>
      <w:szCs w:val="20"/>
      <w:lang w:val="en-US" w:eastAsia="en-US"/>
    </w:rPr>
  </w:style>
  <w:style w:type="character" w:customStyle="1" w:styleId="doctitolo">
    <w:name w:val="doctitolo"/>
    <w:rsid w:val="007622C1"/>
  </w:style>
  <w:style w:type="paragraph" w:customStyle="1" w:styleId="SottotitoloCopertina">
    <w:name w:val="Sottotitolo Copertina"/>
    <w:basedOn w:val="Normale"/>
    <w:next w:val="Normale"/>
    <w:rsid w:val="007622C1"/>
    <w:pPr>
      <w:widowControl w:val="0"/>
      <w:spacing w:before="60" w:after="360" w:line="360" w:lineRule="exact"/>
      <w:textAlignment w:val="baseline"/>
    </w:pPr>
    <w:rPr>
      <w:rFonts w:ascii="Futura Std Book" w:hAnsi="Futura Std Book"/>
      <w:b/>
      <w:caps/>
      <w:sz w:val="26"/>
      <w:szCs w:val="20"/>
      <w:lang w:eastAsia="ar-SA"/>
    </w:rPr>
  </w:style>
  <w:style w:type="paragraph" w:customStyle="1" w:styleId="Normale1">
    <w:name w:val="Normale1"/>
    <w:uiPriority w:val="99"/>
    <w:rsid w:val="007622C1"/>
    <w:pPr>
      <w:spacing w:after="200" w:line="276" w:lineRule="auto"/>
    </w:pPr>
    <w:rPr>
      <w:rFonts w:ascii="Calibri" w:hAnsi="Calibri"/>
      <w:sz w:val="22"/>
      <w:szCs w:val="22"/>
      <w:lang w:eastAsia="en-US" w:bidi="it-IT"/>
    </w:rPr>
  </w:style>
  <w:style w:type="paragraph" w:styleId="Titolosommario">
    <w:name w:val="TOC Heading"/>
    <w:basedOn w:val="Titolo1"/>
    <w:next w:val="Normale"/>
    <w:uiPriority w:val="39"/>
    <w:rsid w:val="007622C1"/>
    <w:pPr>
      <w:keepNext/>
      <w:keepLines/>
      <w:widowControl/>
      <w:numPr>
        <w:numId w:val="0"/>
      </w:numPr>
      <w:tabs>
        <w:tab w:val="num" w:pos="432"/>
      </w:tabs>
      <w:suppressAutoHyphens w:val="0"/>
      <w:spacing w:before="480" w:line="276" w:lineRule="auto"/>
      <w:ind w:left="432" w:hanging="432"/>
      <w:jc w:val="left"/>
      <w:outlineLvl w:val="9"/>
    </w:pPr>
    <w:rPr>
      <w:rFonts w:ascii="Cambria" w:eastAsia="Times New Roman" w:hAnsi="Cambria" w:cs="Times New Roman"/>
      <w:smallCaps/>
      <w:color w:val="365F91"/>
      <w:sz w:val="24"/>
      <w:szCs w:val="28"/>
      <w:lang w:val="it-IT" w:eastAsia="en-US"/>
    </w:rPr>
  </w:style>
  <w:style w:type="paragraph" w:customStyle="1" w:styleId="Car1CarattereCarattereCarattere">
    <w:name w:val="Car1 Carattere Carattere Carattere"/>
    <w:basedOn w:val="Normale"/>
    <w:rsid w:val="007622C1"/>
    <w:pPr>
      <w:suppressAutoHyphens w:val="0"/>
      <w:spacing w:line="240" w:lineRule="exact"/>
      <w:jc w:val="left"/>
    </w:pPr>
    <w:rPr>
      <w:rFonts w:ascii="Tahoma" w:eastAsia="Batang" w:hAnsi="Tahoma" w:cs="Times New Roman"/>
      <w:b/>
      <w:sz w:val="20"/>
      <w:szCs w:val="20"/>
      <w:lang w:eastAsia="en-US"/>
    </w:rPr>
  </w:style>
  <w:style w:type="paragraph" w:customStyle="1" w:styleId="Stile1">
    <w:name w:val="Stile1"/>
    <w:basedOn w:val="Sommario2"/>
    <w:link w:val="Stile1Carattere"/>
    <w:rsid w:val="007622C1"/>
    <w:pPr>
      <w:tabs>
        <w:tab w:val="right" w:leader="dot" w:pos="9061"/>
      </w:tabs>
      <w:suppressAutoHyphens w:val="0"/>
      <w:spacing w:before="60" w:after="60" w:line="240" w:lineRule="auto"/>
      <w:ind w:left="198"/>
    </w:pPr>
    <w:rPr>
      <w:rFonts w:eastAsia="Calibri"/>
      <w:smallCaps w:val="0"/>
      <w:noProof/>
      <w:sz w:val="22"/>
      <w:lang w:eastAsia="it-IT"/>
    </w:rPr>
  </w:style>
  <w:style w:type="character" w:customStyle="1" w:styleId="Stile1Carattere">
    <w:name w:val="Stile1 Carattere"/>
    <w:link w:val="Stile1"/>
    <w:rsid w:val="007622C1"/>
    <w:rPr>
      <w:rFonts w:ascii="Calibri" w:eastAsia="Calibri" w:hAnsi="Calibri" w:cs="Calibri"/>
      <w:smallCaps/>
      <w:noProof/>
      <w:sz w:val="22"/>
    </w:rPr>
  </w:style>
  <w:style w:type="character" w:customStyle="1" w:styleId="highlight">
    <w:name w:val="highlight"/>
    <w:rsid w:val="007622C1"/>
  </w:style>
  <w:style w:type="paragraph" w:customStyle="1" w:styleId="Rientrocorpodeltesto1">
    <w:name w:val="Rientro corpo del testo1"/>
    <w:basedOn w:val="Normale"/>
    <w:rsid w:val="007622C1"/>
    <w:pPr>
      <w:suppressAutoHyphens w:val="0"/>
      <w:spacing w:before="0" w:after="0" w:line="360" w:lineRule="auto"/>
      <w:ind w:right="-2"/>
    </w:pPr>
    <w:rPr>
      <w:rFonts w:ascii="Garamond" w:hAnsi="Garamond" w:cs="Garamond"/>
      <w:sz w:val="20"/>
      <w:lang w:eastAsia="it-IT"/>
    </w:rPr>
  </w:style>
  <w:style w:type="paragraph" w:customStyle="1" w:styleId="TableParagraph">
    <w:name w:val="Table Paragraph"/>
    <w:basedOn w:val="Normale"/>
    <w:uiPriority w:val="1"/>
    <w:rsid w:val="007622C1"/>
    <w:pPr>
      <w:widowControl w:val="0"/>
      <w:suppressAutoHyphens w:val="0"/>
      <w:spacing w:before="0" w:after="0" w:line="240" w:lineRule="auto"/>
      <w:jc w:val="left"/>
    </w:pPr>
    <w:rPr>
      <w:rFonts w:eastAsia="Calibri" w:cs="Times New Roman"/>
      <w:sz w:val="22"/>
      <w:szCs w:val="22"/>
      <w:lang w:val="en-US" w:eastAsia="en-US"/>
    </w:rPr>
  </w:style>
  <w:style w:type="paragraph" w:styleId="Nessunaspaziatura">
    <w:name w:val="No Spacing"/>
    <w:uiPriority w:val="1"/>
    <w:rsid w:val="007622C1"/>
    <w:rPr>
      <w:rFonts w:ascii="Calibri" w:eastAsia="Calibri" w:hAnsi="Calibri"/>
      <w:sz w:val="22"/>
      <w:szCs w:val="22"/>
      <w:lang w:eastAsia="en-US"/>
    </w:rPr>
  </w:style>
  <w:style w:type="character" w:styleId="Enfasiintensa">
    <w:name w:val="Intense Emphasis"/>
    <w:uiPriority w:val="21"/>
    <w:rsid w:val="007622C1"/>
    <w:rPr>
      <w:rFonts w:ascii="Calibri" w:hAnsi="Calibri"/>
      <w:b/>
      <w:bCs/>
      <w:i/>
      <w:iCs/>
      <w:color w:val="3B3838"/>
      <w:sz w:val="22"/>
    </w:rPr>
  </w:style>
  <w:style w:type="character" w:styleId="Riferimentodelicato">
    <w:name w:val="Subtle Reference"/>
    <w:uiPriority w:val="31"/>
    <w:rsid w:val="007622C1"/>
    <w:rPr>
      <w:rFonts w:ascii="Calibri" w:hAnsi="Calibri"/>
      <w:smallCaps/>
      <w:color w:val="7F7F7F"/>
      <w:sz w:val="20"/>
      <w:u w:val="single"/>
    </w:rPr>
  </w:style>
  <w:style w:type="character" w:styleId="Riferimentointenso">
    <w:name w:val="Intense Reference"/>
    <w:uiPriority w:val="32"/>
    <w:rsid w:val="007622C1"/>
    <w:rPr>
      <w:rFonts w:ascii="Calibri" w:hAnsi="Calibri"/>
      <w:b/>
      <w:bCs/>
      <w:smallCaps/>
      <w:color w:val="7F7F7F"/>
      <w:spacing w:val="5"/>
      <w:sz w:val="22"/>
      <w:u w:val="single"/>
    </w:rPr>
  </w:style>
  <w:style w:type="paragraph" w:customStyle="1" w:styleId="Corpodeltesto1">
    <w:name w:val="Corpo del testo1"/>
    <w:basedOn w:val="Normale"/>
    <w:link w:val="CorpodeltestoCarattere"/>
    <w:rsid w:val="007622C1"/>
    <w:pPr>
      <w:autoSpaceDN w:val="0"/>
      <w:spacing w:before="0" w:line="240" w:lineRule="auto"/>
      <w:jc w:val="left"/>
      <w:textAlignment w:val="baseline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CorpodeltestoCarattere">
    <w:name w:val="Corpo del testo Carattere"/>
    <w:link w:val="Corpodeltesto1"/>
    <w:rsid w:val="007622C1"/>
    <w:rPr>
      <w:lang w:val="en-US" w:eastAsia="x-none"/>
    </w:rPr>
  </w:style>
  <w:style w:type="character" w:customStyle="1" w:styleId="TestocommentoCarattere2">
    <w:name w:val="Testo commento Carattere2"/>
    <w:uiPriority w:val="99"/>
    <w:semiHidden/>
    <w:rsid w:val="005D765C"/>
    <w:rPr>
      <w:rFonts w:ascii="Calibri" w:eastAsia="Calibri" w:hAnsi="Calibri"/>
      <w:color w:val="00000A"/>
      <w:lang w:eastAsia="en-US"/>
    </w:rPr>
  </w:style>
  <w:style w:type="paragraph" w:styleId="Revisione">
    <w:name w:val="Revision"/>
    <w:hidden/>
    <w:uiPriority w:val="99"/>
    <w:semiHidden/>
    <w:rsid w:val="00F05C43"/>
    <w:rPr>
      <w:rFonts w:ascii="Calibri" w:hAnsi="Calibri" w:cs="Calibri"/>
      <w:sz w:val="24"/>
      <w:szCs w:val="24"/>
      <w:lang w:eastAsia="ja-JP"/>
    </w:rPr>
  </w:style>
  <w:style w:type="table" w:styleId="Grigliatabella">
    <w:name w:val="Table Grid"/>
    <w:basedOn w:val="Tabellanormale"/>
    <w:uiPriority w:val="59"/>
    <w:rsid w:val="000F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rsid w:val="006065A4"/>
    <w:rPr>
      <w:color w:val="605E5C"/>
      <w:shd w:val="clear" w:color="auto" w:fill="E1DFDD"/>
    </w:rPr>
  </w:style>
  <w:style w:type="character" w:customStyle="1" w:styleId="InternetLink">
    <w:name w:val="Internet Link"/>
    <w:uiPriority w:val="99"/>
    <w:unhideWhenUsed/>
    <w:rsid w:val="00E9042C"/>
    <w:rPr>
      <w:color w:val="0000FF"/>
      <w:u w:val="single"/>
    </w:rPr>
  </w:style>
  <w:style w:type="paragraph" w:customStyle="1" w:styleId="Heading">
    <w:name w:val="Heading"/>
    <w:basedOn w:val="Normale"/>
    <w:next w:val="Corpotesto"/>
    <w:qFormat/>
    <w:rsid w:val="00E9042C"/>
    <w:pPr>
      <w:keepNext/>
      <w:suppressAutoHyphens w:val="0"/>
      <w:spacing w:before="240" w:line="240" w:lineRule="auto"/>
      <w:jc w:val="left"/>
    </w:pPr>
    <w:rPr>
      <w:rFonts w:ascii="Arial" w:eastAsia="Microsoft YaHei" w:hAnsi="Arial" w:cs="Lucida Sans"/>
      <w:sz w:val="28"/>
      <w:szCs w:val="28"/>
      <w:lang w:val="en-US" w:eastAsia="en-US"/>
    </w:rPr>
  </w:style>
  <w:style w:type="paragraph" w:customStyle="1" w:styleId="Index">
    <w:name w:val="Index"/>
    <w:basedOn w:val="Normale"/>
    <w:qFormat/>
    <w:rsid w:val="00E9042C"/>
    <w:pPr>
      <w:suppressLineNumbers/>
      <w:suppressAutoHyphens w:val="0"/>
      <w:spacing w:before="0" w:after="0" w:line="240" w:lineRule="auto"/>
      <w:jc w:val="left"/>
    </w:pPr>
    <w:rPr>
      <w:rFonts w:ascii="Times New Roman" w:hAnsi="Times New Roman" w:cs="Lucida Sans"/>
      <w:sz w:val="20"/>
      <w:szCs w:val="20"/>
      <w:lang w:val="en-US" w:eastAsia="en-US"/>
    </w:rPr>
  </w:style>
  <w:style w:type="paragraph" w:customStyle="1" w:styleId="FrameContents">
    <w:name w:val="Frame Contents"/>
    <w:basedOn w:val="Normale"/>
    <w:qFormat/>
    <w:rsid w:val="00E9042C"/>
    <w:pPr>
      <w:suppressAutoHyphens w:val="0"/>
      <w:spacing w:before="0" w:after="0" w:line="240" w:lineRule="auto"/>
      <w:jc w:val="left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C4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regione.umbria.it/programmazione-fesr/beneficiari-final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C4498-5E72-4180-B613-679C4F15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2318</Words>
  <Characters>13216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15503</CharactersWithSpaces>
  <SharedDoc>false</SharedDoc>
  <HLinks>
    <vt:vector size="36" baseType="variant">
      <vt:variant>
        <vt:i4>3145846</vt:i4>
      </vt:variant>
      <vt:variant>
        <vt:i4>153</vt:i4>
      </vt:variant>
      <vt:variant>
        <vt:i4>0</vt:i4>
      </vt:variant>
      <vt:variant>
        <vt:i4>5</vt:i4>
      </vt:variant>
      <vt:variant>
        <vt:lpwstr>http://calabriaeuropa.regione.calabria.it/website/view/page/166/index.html</vt:lpwstr>
      </vt:variant>
      <vt:variant>
        <vt:lpwstr/>
      </vt:variant>
      <vt:variant>
        <vt:i4>3276857</vt:i4>
      </vt:variant>
      <vt:variant>
        <vt:i4>150</vt:i4>
      </vt:variant>
      <vt:variant>
        <vt:i4>0</vt:i4>
      </vt:variant>
      <vt:variant>
        <vt:i4>5</vt:i4>
      </vt:variant>
      <vt:variant>
        <vt:lpwstr>http://calabriaeuropa.regione.calabria.it/website/</vt:lpwstr>
      </vt:variant>
      <vt:variant>
        <vt:lpwstr/>
      </vt:variant>
      <vt:variant>
        <vt:i4>8323193</vt:i4>
      </vt:variant>
      <vt:variant>
        <vt:i4>147</vt:i4>
      </vt:variant>
      <vt:variant>
        <vt:i4>0</vt:i4>
      </vt:variant>
      <vt:variant>
        <vt:i4>5</vt:i4>
      </vt:variant>
      <vt:variant>
        <vt:lpwstr>http://www.calabriaeuropa.regione.calabria.it/</vt:lpwstr>
      </vt:variant>
      <vt:variant>
        <vt:lpwstr/>
      </vt:variant>
      <vt:variant>
        <vt:i4>1900562</vt:i4>
      </vt:variant>
      <vt:variant>
        <vt:i4>144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  <vt:variant>
        <vt:i4>1900562</vt:i4>
      </vt:variant>
      <vt:variant>
        <vt:i4>141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  <vt:variant>
        <vt:i4>1900562</vt:i4>
      </vt:variant>
      <vt:variant>
        <vt:i4>138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Granato Teresa</dc:creator>
  <cp:lastModifiedBy>Susanna Paoni</cp:lastModifiedBy>
  <cp:revision>33</cp:revision>
  <cp:lastPrinted>2019-10-07T07:17:00Z</cp:lastPrinted>
  <dcterms:created xsi:type="dcterms:W3CDTF">2019-10-08T13:55:00Z</dcterms:created>
  <dcterms:modified xsi:type="dcterms:W3CDTF">2019-10-15T07:40:00Z</dcterms:modified>
</cp:coreProperties>
</file>